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31E1" w:rsidRDefault="009D31E1" w:rsidP="009D31E1">
      <w:pPr>
        <w:keepNext/>
        <w:jc w:val="both"/>
        <w:outlineLvl w:val="1"/>
        <w:rPr>
          <w:rFonts w:ascii="Times New Roman" w:eastAsia="Times New Roman" w:hAnsi="Times New Roman" w:cs="Times New Roman"/>
          <w:b/>
          <w:sz w:val="28"/>
          <w:szCs w:val="28"/>
          <w:lang w:val="ru-RU"/>
        </w:rPr>
      </w:pPr>
      <w:r>
        <w:rPr>
          <w:noProof/>
          <w:lang w:val="ru-RU" w:eastAsia="ru-RU"/>
        </w:rPr>
        <w:drawing>
          <wp:inline distT="0" distB="0" distL="0" distR="0">
            <wp:extent cx="6484162" cy="9271505"/>
            <wp:effectExtent l="19050" t="0" r="0"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6485628" cy="9273602"/>
                    </a:xfrm>
                    <a:prstGeom prst="rect">
                      <a:avLst/>
                    </a:prstGeom>
                    <a:noFill/>
                    <a:ln w="9525">
                      <a:noFill/>
                      <a:miter lim="800000"/>
                      <a:headEnd/>
                      <a:tailEnd/>
                    </a:ln>
                  </pic:spPr>
                </pic:pic>
              </a:graphicData>
            </a:graphic>
          </wp:inline>
        </w:drawing>
      </w:r>
    </w:p>
    <w:p w:rsidR="009D31E1" w:rsidRDefault="009D31E1">
      <w:pPr>
        <w:spacing w:after="200" w:line="276" w:lineRule="auto"/>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rsidR="004F45A1" w:rsidRPr="004F45A1" w:rsidRDefault="004F45A1" w:rsidP="005D77F8">
      <w:pPr>
        <w:keepNext/>
        <w:ind w:firstLine="720"/>
        <w:jc w:val="both"/>
        <w:outlineLvl w:val="1"/>
        <w:rPr>
          <w:rFonts w:ascii="Times New Roman" w:eastAsia="Times New Roman" w:hAnsi="Times New Roman" w:cs="Times New Roman"/>
          <w:b/>
          <w:sz w:val="28"/>
          <w:szCs w:val="28"/>
          <w:lang w:val="ru-RU"/>
        </w:rPr>
      </w:pPr>
      <w:r w:rsidRPr="004F45A1">
        <w:rPr>
          <w:rFonts w:ascii="Times New Roman" w:eastAsia="Times New Roman" w:hAnsi="Times New Roman" w:cs="Times New Roman"/>
          <w:b/>
          <w:sz w:val="28"/>
          <w:szCs w:val="28"/>
          <w:lang w:val="ru-RU"/>
        </w:rPr>
        <w:lastRenderedPageBreak/>
        <w:t>ВВЕДЕНИЕ</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1.1. Название и описание профессиональной компетенции.</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1.1.1 Название профессиональной компетенции: Дизайн костюма.</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1.1.2. Описание профессиональной компетенции.</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Технологии моды – это компетенция, демонстрирующая навыки создания одежды. Технические навыки, связанные с данной компетенцией включают в себя проектирование, разработку лекал, навыки раскроя и технологию изготовления готовой одежды. Работник Индустрии моды должен владеть всеми перечисленными практическими навыками, и в то же время обладать деловой хваткой и иметь навыки межличностного общения, должен понимать потребности клиента и быть в состоянии предложить соответствующие технологии для разработки и реализации проекта. Запросы клиента должны быть понятны и выполнены четко, точно и в срок. Не менее важным, является знание последних тенденций моды, инноваций в производстве текстиля, а также новых машин и оборудования.</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1.2. Область применения.</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1.2.1. Каждый Эксперт и Участник обязаны ознакомиться с данным Конкурсным заданием и создать условия для его выполнения.</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1.3. Сопроводительная документация</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1.3.1. Поскольку данное Конкурсное задание содержит лишь информацию, относящуюся к соответствующей профессиональной компетенции, его необходимо использовать совместно со следующими документами:</w:t>
      </w:r>
    </w:p>
    <w:p w:rsidR="004F45A1" w:rsidRPr="004F45A1" w:rsidRDefault="004F45A1" w:rsidP="005D77F8">
      <w:pPr>
        <w:ind w:firstLine="720"/>
        <w:jc w:val="both"/>
        <w:rPr>
          <w:rFonts w:ascii="Times New Roman" w:eastAsia="Times New Roman" w:hAnsi="Times New Roman" w:cs="Times New Roman"/>
          <w:color w:val="4F81BD"/>
          <w:sz w:val="28"/>
          <w:szCs w:val="28"/>
          <w:lang w:val="ru-RU" w:eastAsia="ru-RU"/>
        </w:rPr>
      </w:pPr>
      <w:r w:rsidRPr="004F45A1">
        <w:rPr>
          <w:rFonts w:ascii="Times New Roman" w:eastAsia="Times New Roman" w:hAnsi="Times New Roman" w:cs="Times New Roman"/>
          <w:sz w:val="28"/>
          <w:szCs w:val="28"/>
          <w:lang w:val="ru-RU" w:eastAsia="ru-RU"/>
        </w:rPr>
        <w:t>• «</w:t>
      </w:r>
      <w:proofErr w:type="spellStart"/>
      <w:r w:rsidRPr="004F45A1">
        <w:rPr>
          <w:rFonts w:ascii="Times New Roman" w:eastAsia="Times New Roman" w:hAnsi="Times New Roman" w:cs="Times New Roman"/>
          <w:sz w:val="28"/>
          <w:szCs w:val="28"/>
          <w:lang w:val="ru-RU" w:eastAsia="ru-RU"/>
        </w:rPr>
        <w:t>WorldSkillsRussia</w:t>
      </w:r>
      <w:proofErr w:type="spellEnd"/>
      <w:r w:rsidRPr="004F45A1">
        <w:rPr>
          <w:rFonts w:ascii="Times New Roman" w:eastAsia="Times New Roman" w:hAnsi="Times New Roman" w:cs="Times New Roman"/>
          <w:sz w:val="28"/>
          <w:szCs w:val="28"/>
          <w:lang w:val="ru-RU" w:eastAsia="ru-RU"/>
        </w:rPr>
        <w:t>»– Техническое описание: «Технологии моды»;</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 «</w:t>
      </w:r>
      <w:proofErr w:type="spellStart"/>
      <w:r w:rsidRPr="004F45A1">
        <w:rPr>
          <w:rFonts w:ascii="Times New Roman" w:eastAsia="Times New Roman" w:hAnsi="Times New Roman" w:cs="Times New Roman"/>
          <w:sz w:val="28"/>
          <w:szCs w:val="28"/>
          <w:lang w:val="ru-RU" w:eastAsia="ru-RU"/>
        </w:rPr>
        <w:t>WorldSkillsRussia</w:t>
      </w:r>
      <w:proofErr w:type="spellEnd"/>
      <w:r w:rsidRPr="004F45A1">
        <w:rPr>
          <w:rFonts w:ascii="Times New Roman" w:eastAsia="Times New Roman" w:hAnsi="Times New Roman" w:cs="Times New Roman"/>
          <w:sz w:val="28"/>
          <w:szCs w:val="28"/>
          <w:lang w:val="ru-RU" w:eastAsia="ru-RU"/>
        </w:rPr>
        <w:t>»– Правила проведения чемпионата;</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 xml:space="preserve">• Принимающая сторона – Правила техники безопасности и санитарные нормы; </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 Инфраструктурный лист.</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br w:type="page"/>
      </w:r>
    </w:p>
    <w:p w:rsidR="004F45A1" w:rsidRPr="004F45A1" w:rsidRDefault="004F45A1" w:rsidP="005D77F8">
      <w:pPr>
        <w:keepNext/>
        <w:ind w:firstLine="720"/>
        <w:jc w:val="both"/>
        <w:outlineLvl w:val="1"/>
        <w:rPr>
          <w:rFonts w:ascii="Times New Roman" w:eastAsia="Times New Roman" w:hAnsi="Times New Roman" w:cs="Times New Roman"/>
          <w:b/>
          <w:sz w:val="28"/>
          <w:szCs w:val="28"/>
          <w:lang w:val="ru-RU"/>
        </w:rPr>
      </w:pPr>
      <w:bookmarkStart w:id="0" w:name="_Toc379539623"/>
      <w:r w:rsidRPr="004F45A1">
        <w:rPr>
          <w:rFonts w:ascii="Times New Roman" w:eastAsia="Times New Roman" w:hAnsi="Times New Roman" w:cs="Times New Roman"/>
          <w:b/>
          <w:sz w:val="28"/>
          <w:szCs w:val="28"/>
          <w:lang w:val="ru-RU"/>
        </w:rPr>
        <w:lastRenderedPageBreak/>
        <w:t>2. ФОРМЫ УЧАСТИЯ В КОНКУРСЕ</w:t>
      </w:r>
      <w:bookmarkEnd w:id="0"/>
    </w:p>
    <w:p w:rsidR="004F45A1" w:rsidRPr="004F45A1" w:rsidRDefault="004F45A1" w:rsidP="005D77F8">
      <w:pPr>
        <w:widowControl w:val="0"/>
        <w:ind w:firstLine="720"/>
        <w:jc w:val="both"/>
        <w:rPr>
          <w:rFonts w:ascii="Times New Roman" w:eastAsia="Calibri" w:hAnsi="Times New Roman" w:cs="Times New Roman"/>
          <w:color w:val="000000"/>
          <w:spacing w:val="2"/>
          <w:sz w:val="28"/>
          <w:szCs w:val="28"/>
          <w:shd w:val="clear" w:color="auto" w:fill="FFFFFF"/>
          <w:lang w:val="ru-RU" w:eastAsia="ru-RU"/>
        </w:rPr>
      </w:pPr>
    </w:p>
    <w:p w:rsidR="004F45A1" w:rsidRPr="004F45A1" w:rsidRDefault="004F45A1" w:rsidP="005D77F8">
      <w:pPr>
        <w:widowControl w:val="0"/>
        <w:ind w:firstLine="720"/>
        <w:jc w:val="both"/>
        <w:rPr>
          <w:rFonts w:ascii="Times New Roman" w:eastAsia="Calibri" w:hAnsi="Times New Roman" w:cs="Times New Roman"/>
          <w:spacing w:val="2"/>
          <w:sz w:val="28"/>
          <w:szCs w:val="28"/>
          <w:shd w:val="clear" w:color="auto" w:fill="FFFFFF"/>
          <w:lang w:val="ru-RU" w:eastAsia="ru-RU"/>
        </w:rPr>
      </w:pPr>
      <w:r w:rsidRPr="004F45A1">
        <w:rPr>
          <w:rFonts w:ascii="Times New Roman" w:eastAsia="Calibri" w:hAnsi="Times New Roman" w:cs="Times New Roman"/>
          <w:spacing w:val="2"/>
          <w:sz w:val="28"/>
          <w:szCs w:val="28"/>
          <w:shd w:val="clear" w:color="auto" w:fill="FFFFFF"/>
          <w:lang w:val="ru-RU" w:eastAsia="ru-RU"/>
        </w:rPr>
        <w:t>Индивидуальное выполнение задания.</w:t>
      </w:r>
    </w:p>
    <w:p w:rsidR="004F45A1" w:rsidRPr="004F45A1" w:rsidRDefault="004F45A1" w:rsidP="005D77F8">
      <w:pPr>
        <w:widowControl w:val="0"/>
        <w:ind w:firstLine="720"/>
        <w:jc w:val="both"/>
        <w:rPr>
          <w:rFonts w:ascii="Times New Roman" w:eastAsia="Calibri" w:hAnsi="Times New Roman" w:cs="Times New Roman"/>
          <w:color w:val="4F81BD"/>
          <w:spacing w:val="2"/>
          <w:sz w:val="28"/>
          <w:szCs w:val="28"/>
          <w:lang w:val="ru-RU" w:eastAsia="ru-RU"/>
        </w:rPr>
      </w:pPr>
    </w:p>
    <w:p w:rsidR="004F45A1" w:rsidRPr="004F45A1" w:rsidRDefault="004F45A1" w:rsidP="005D77F8">
      <w:pPr>
        <w:keepNext/>
        <w:ind w:firstLine="720"/>
        <w:jc w:val="both"/>
        <w:outlineLvl w:val="1"/>
        <w:rPr>
          <w:rFonts w:ascii="Times New Roman" w:eastAsia="Times New Roman" w:hAnsi="Times New Roman" w:cs="Times New Roman"/>
          <w:b/>
          <w:sz w:val="28"/>
          <w:szCs w:val="28"/>
          <w:lang w:val="ru-RU"/>
        </w:rPr>
      </w:pPr>
      <w:bookmarkStart w:id="1" w:name="_Toc379539624"/>
      <w:r w:rsidRPr="004F45A1">
        <w:rPr>
          <w:rFonts w:ascii="Times New Roman" w:eastAsia="Times New Roman" w:hAnsi="Times New Roman" w:cs="Times New Roman"/>
          <w:b/>
          <w:sz w:val="28"/>
          <w:szCs w:val="28"/>
          <w:lang w:val="ru-RU"/>
        </w:rPr>
        <w:t>3. ЗАДАНИЕ ДЛЯ КОНКУРСА</w:t>
      </w:r>
      <w:bookmarkEnd w:id="1"/>
    </w:p>
    <w:p w:rsidR="004F45A1" w:rsidRPr="004F45A1" w:rsidRDefault="004F45A1" w:rsidP="005D77F8">
      <w:pPr>
        <w:widowControl w:val="0"/>
        <w:ind w:firstLine="720"/>
        <w:jc w:val="both"/>
        <w:rPr>
          <w:rFonts w:ascii="Times New Roman" w:eastAsia="Calibri" w:hAnsi="Times New Roman" w:cs="Times New Roman"/>
          <w:color w:val="000000"/>
          <w:spacing w:val="2"/>
          <w:sz w:val="28"/>
          <w:szCs w:val="28"/>
          <w:shd w:val="clear" w:color="auto" w:fill="FFFFFF"/>
          <w:lang w:val="ru-RU" w:eastAsia="ru-RU"/>
        </w:rPr>
      </w:pPr>
    </w:p>
    <w:p w:rsidR="004F45A1" w:rsidRPr="004F45A1" w:rsidRDefault="004F45A1" w:rsidP="005D77F8">
      <w:pPr>
        <w:widowControl w:val="0"/>
        <w:ind w:firstLine="720"/>
        <w:jc w:val="both"/>
        <w:rPr>
          <w:rFonts w:ascii="Times New Roman" w:eastAsia="Calibri" w:hAnsi="Times New Roman" w:cs="Times New Roman"/>
          <w:spacing w:val="2"/>
          <w:sz w:val="28"/>
          <w:szCs w:val="28"/>
          <w:lang w:val="ru-RU" w:eastAsia="ru-RU"/>
        </w:rPr>
      </w:pPr>
      <w:r w:rsidRPr="004F45A1">
        <w:rPr>
          <w:rFonts w:ascii="Times New Roman" w:eastAsia="Calibri" w:hAnsi="Times New Roman" w:cs="Times New Roman"/>
          <w:spacing w:val="2"/>
          <w:sz w:val="28"/>
          <w:szCs w:val="28"/>
          <w:shd w:val="clear" w:color="auto" w:fill="FFFFFF"/>
          <w:lang w:val="ru-RU" w:eastAsia="ru-RU"/>
        </w:rPr>
        <w:t>Содержанием конкурсного задания являются работы, связанные с изготовлением швейных изделий.</w:t>
      </w:r>
      <w:r w:rsidR="005D77F8" w:rsidRPr="005D77F8">
        <w:rPr>
          <w:rFonts w:ascii="Times New Roman" w:eastAsia="Calibri" w:hAnsi="Times New Roman" w:cs="Times New Roman"/>
          <w:spacing w:val="2"/>
          <w:sz w:val="28"/>
          <w:szCs w:val="28"/>
          <w:shd w:val="clear" w:color="auto" w:fill="FFFFFF"/>
          <w:lang w:val="ru-RU" w:eastAsia="ru-RU"/>
        </w:rPr>
        <w:t xml:space="preserve"> </w:t>
      </w:r>
      <w:r w:rsidRPr="004F45A1">
        <w:rPr>
          <w:rFonts w:ascii="Times New Roman" w:eastAsia="Calibri" w:hAnsi="Times New Roman" w:cs="Times New Roman"/>
          <w:spacing w:val="2"/>
          <w:sz w:val="28"/>
          <w:szCs w:val="28"/>
          <w:shd w:val="clear" w:color="auto" w:fill="FFFFFF"/>
          <w:lang w:val="ru-RU" w:eastAsia="ru-RU"/>
        </w:rPr>
        <w:t>Участники соревнований получают инструкцию, эскизы и чертежи, материалы и фурнитуру.</w:t>
      </w:r>
      <w:r w:rsidR="005D77F8" w:rsidRPr="005D77F8">
        <w:rPr>
          <w:rFonts w:ascii="Times New Roman" w:eastAsia="Calibri" w:hAnsi="Times New Roman" w:cs="Times New Roman"/>
          <w:spacing w:val="2"/>
          <w:sz w:val="28"/>
          <w:szCs w:val="28"/>
          <w:shd w:val="clear" w:color="auto" w:fill="FFFFFF"/>
          <w:lang w:val="ru-RU" w:eastAsia="ru-RU"/>
        </w:rPr>
        <w:t xml:space="preserve"> </w:t>
      </w:r>
      <w:r w:rsidRPr="004F45A1">
        <w:rPr>
          <w:rFonts w:ascii="Times New Roman" w:eastAsia="Calibri" w:hAnsi="Times New Roman" w:cs="Times New Roman"/>
          <w:spacing w:val="2"/>
          <w:sz w:val="28"/>
          <w:szCs w:val="28"/>
          <w:shd w:val="clear" w:color="auto" w:fill="FFFFFF"/>
          <w:lang w:val="ru-RU" w:eastAsia="ru-RU"/>
        </w:rPr>
        <w:t>Конкурсное задание имеет несколько модулей, выполняемых последовательно. Каждый выполненный модуль оценивается отдельно.</w:t>
      </w:r>
    </w:p>
    <w:p w:rsidR="004F45A1" w:rsidRPr="004F45A1" w:rsidRDefault="004F45A1" w:rsidP="005D77F8">
      <w:pPr>
        <w:widowControl w:val="0"/>
        <w:ind w:firstLine="720"/>
        <w:jc w:val="both"/>
        <w:rPr>
          <w:rFonts w:ascii="Times New Roman" w:eastAsia="Calibri" w:hAnsi="Times New Roman" w:cs="Times New Roman"/>
          <w:spacing w:val="2"/>
          <w:sz w:val="28"/>
          <w:szCs w:val="28"/>
          <w:lang w:val="ru-RU" w:eastAsia="ru-RU"/>
        </w:rPr>
      </w:pPr>
      <w:r w:rsidRPr="004F45A1">
        <w:rPr>
          <w:rFonts w:ascii="Times New Roman" w:eastAsia="Calibri" w:hAnsi="Times New Roman" w:cs="Times New Roman"/>
          <w:spacing w:val="2"/>
          <w:sz w:val="28"/>
          <w:szCs w:val="28"/>
          <w:shd w:val="clear" w:color="auto" w:fill="FFFFFF"/>
          <w:lang w:val="ru-RU" w:eastAsia="ru-RU"/>
        </w:rPr>
        <w:t>Конкурс</w:t>
      </w:r>
      <w:r w:rsidR="005D77F8">
        <w:rPr>
          <w:rFonts w:ascii="Times New Roman" w:eastAsia="Calibri" w:hAnsi="Times New Roman" w:cs="Times New Roman"/>
          <w:spacing w:val="2"/>
          <w:sz w:val="28"/>
          <w:szCs w:val="28"/>
          <w:shd w:val="clear" w:color="auto" w:fill="FFFFFF"/>
          <w:lang w:val="ru-RU" w:eastAsia="ru-RU"/>
        </w:rPr>
        <w:t>,</w:t>
      </w:r>
      <w:r w:rsidRPr="004F45A1">
        <w:rPr>
          <w:rFonts w:ascii="Times New Roman" w:eastAsia="Calibri" w:hAnsi="Times New Roman" w:cs="Times New Roman"/>
          <w:spacing w:val="2"/>
          <w:sz w:val="28"/>
          <w:szCs w:val="28"/>
          <w:shd w:val="clear" w:color="auto" w:fill="FFFFFF"/>
          <w:lang w:val="ru-RU" w:eastAsia="ru-RU"/>
        </w:rPr>
        <w:t xml:space="preserve"> включает в себя проектирование и изготовление швейных изделий, различными способами.</w:t>
      </w:r>
    </w:p>
    <w:p w:rsidR="004F45A1" w:rsidRPr="004F45A1" w:rsidRDefault="004F45A1" w:rsidP="005D77F8">
      <w:pPr>
        <w:widowControl w:val="0"/>
        <w:ind w:firstLine="720"/>
        <w:jc w:val="both"/>
        <w:rPr>
          <w:rFonts w:ascii="Times New Roman" w:eastAsia="Calibri" w:hAnsi="Times New Roman" w:cs="Times New Roman"/>
          <w:spacing w:val="2"/>
          <w:sz w:val="28"/>
          <w:szCs w:val="28"/>
          <w:lang w:val="ru-RU" w:eastAsia="ru-RU"/>
        </w:rPr>
      </w:pPr>
      <w:r w:rsidRPr="004F45A1">
        <w:rPr>
          <w:rFonts w:ascii="Times New Roman" w:eastAsia="Calibri" w:hAnsi="Times New Roman" w:cs="Times New Roman"/>
          <w:spacing w:val="2"/>
          <w:sz w:val="28"/>
          <w:szCs w:val="28"/>
          <w:shd w:val="clear" w:color="auto" w:fill="FFFFFF"/>
          <w:lang w:val="ru-RU" w:eastAsia="ru-RU"/>
        </w:rPr>
        <w:t>Окончательные аспекты критериев оценки уточняются членами жюри. Оценка производится как в отношении работы модулей, так и в отношении процесса выполнения конкурсной работы. Если участник конкурса не выполняет требования техники безопасности, подвергает опасности себя или других конкурсантов, такой участник может быть отстранен от конкурса.</w:t>
      </w:r>
    </w:p>
    <w:p w:rsidR="004F45A1" w:rsidRPr="004F45A1" w:rsidRDefault="004F45A1" w:rsidP="005D77F8">
      <w:pPr>
        <w:widowControl w:val="0"/>
        <w:ind w:firstLine="720"/>
        <w:jc w:val="both"/>
        <w:rPr>
          <w:rFonts w:ascii="Times New Roman" w:eastAsia="Calibri" w:hAnsi="Times New Roman" w:cs="Times New Roman"/>
          <w:spacing w:val="2"/>
          <w:sz w:val="28"/>
          <w:szCs w:val="28"/>
          <w:lang w:val="ru-RU" w:eastAsia="ru-RU"/>
        </w:rPr>
      </w:pPr>
      <w:r w:rsidRPr="004F45A1">
        <w:rPr>
          <w:rFonts w:ascii="Times New Roman" w:eastAsia="Calibri" w:hAnsi="Times New Roman" w:cs="Times New Roman"/>
          <w:spacing w:val="2"/>
          <w:sz w:val="28"/>
          <w:szCs w:val="28"/>
          <w:shd w:val="clear" w:color="auto" w:fill="FFFFFF"/>
          <w:lang w:val="ru-RU" w:eastAsia="ru-RU"/>
        </w:rPr>
        <w:t>Время и детали конкурсного задания в зависимости от конкурсных условий могут быть изменены членами жюри.</w:t>
      </w:r>
    </w:p>
    <w:p w:rsidR="004F45A1" w:rsidRPr="004F45A1" w:rsidRDefault="004F45A1" w:rsidP="005D77F8">
      <w:pPr>
        <w:widowControl w:val="0"/>
        <w:ind w:firstLine="720"/>
        <w:jc w:val="both"/>
        <w:rPr>
          <w:rFonts w:ascii="Times New Roman" w:eastAsia="Calibri" w:hAnsi="Times New Roman" w:cs="Times New Roman"/>
          <w:color w:val="4F81BD"/>
          <w:spacing w:val="2"/>
          <w:sz w:val="28"/>
          <w:szCs w:val="28"/>
          <w:shd w:val="clear" w:color="auto" w:fill="FFFFFF"/>
          <w:lang w:val="ru-RU" w:eastAsia="ru-RU"/>
        </w:rPr>
      </w:pPr>
      <w:r w:rsidRPr="004F45A1">
        <w:rPr>
          <w:rFonts w:ascii="Times New Roman" w:eastAsia="Calibri" w:hAnsi="Times New Roman" w:cs="Times New Roman"/>
          <w:spacing w:val="2"/>
          <w:sz w:val="28"/>
          <w:szCs w:val="28"/>
          <w:shd w:val="clear" w:color="auto" w:fill="FFFFFF"/>
          <w:lang w:val="ru-RU" w:eastAsia="ru-RU"/>
        </w:rPr>
        <w:t xml:space="preserve">Конкурсное задание должно выполняться </w:t>
      </w:r>
      <w:proofErr w:type="spellStart"/>
      <w:r w:rsidRPr="004F45A1">
        <w:rPr>
          <w:rFonts w:ascii="Times New Roman" w:eastAsia="Calibri" w:hAnsi="Times New Roman" w:cs="Times New Roman"/>
          <w:spacing w:val="2"/>
          <w:sz w:val="28"/>
          <w:szCs w:val="28"/>
          <w:shd w:val="clear" w:color="auto" w:fill="FFFFFF"/>
          <w:lang w:val="ru-RU" w:eastAsia="ru-RU"/>
        </w:rPr>
        <w:t>по-модульно</w:t>
      </w:r>
      <w:proofErr w:type="spellEnd"/>
      <w:r w:rsidRPr="004F45A1">
        <w:rPr>
          <w:rFonts w:ascii="Times New Roman" w:eastAsia="Calibri" w:hAnsi="Times New Roman" w:cs="Times New Roman"/>
          <w:spacing w:val="2"/>
          <w:sz w:val="28"/>
          <w:szCs w:val="28"/>
          <w:shd w:val="clear" w:color="auto" w:fill="FFFFFF"/>
          <w:lang w:val="ru-RU" w:eastAsia="ru-RU"/>
        </w:rPr>
        <w:t xml:space="preserve">. Оценка также происходит от модуля к модулю. Конкурс, включает в себя изготовление плечевого изделия (платья) по готовым лекалам;  проектирование и изготовление плечевого изделия на подкладке (жакета) в соответствии с описанием; макетирование плечевого изделия в соответствии с эскизом; </w:t>
      </w:r>
      <w:proofErr w:type="spellStart"/>
      <w:r w:rsidRPr="004F45A1">
        <w:rPr>
          <w:rFonts w:ascii="Times New Roman" w:eastAsia="Calibri" w:hAnsi="Times New Roman" w:cs="Times New Roman"/>
          <w:spacing w:val="2"/>
          <w:sz w:val="28"/>
          <w:szCs w:val="28"/>
          <w:shd w:val="clear" w:color="auto" w:fill="FFFFFF"/>
          <w:lang w:val="ru-RU" w:eastAsia="ru-RU"/>
        </w:rPr>
        <w:t>эскизирование</w:t>
      </w:r>
      <w:proofErr w:type="spellEnd"/>
      <w:r w:rsidRPr="004F45A1">
        <w:rPr>
          <w:rFonts w:ascii="Times New Roman" w:eastAsia="Calibri" w:hAnsi="Times New Roman" w:cs="Times New Roman"/>
          <w:spacing w:val="2"/>
          <w:sz w:val="28"/>
          <w:szCs w:val="28"/>
          <w:shd w:val="clear" w:color="auto" w:fill="FFFFFF"/>
          <w:lang w:val="ru-RU" w:eastAsia="ru-RU"/>
        </w:rPr>
        <w:t xml:space="preserve">. </w:t>
      </w:r>
    </w:p>
    <w:p w:rsidR="004F45A1" w:rsidRPr="004F45A1" w:rsidRDefault="004F45A1" w:rsidP="005D77F8">
      <w:pPr>
        <w:ind w:firstLine="720"/>
        <w:jc w:val="both"/>
        <w:rPr>
          <w:rFonts w:ascii="Times New Roman" w:eastAsia="Calibri" w:hAnsi="Times New Roman" w:cs="Times New Roman"/>
          <w:color w:val="4F81BD"/>
          <w:spacing w:val="2"/>
          <w:sz w:val="28"/>
          <w:szCs w:val="28"/>
          <w:shd w:val="clear" w:color="auto" w:fill="FFFFFF"/>
          <w:lang w:val="ru-RU"/>
        </w:rPr>
      </w:pPr>
    </w:p>
    <w:p w:rsidR="004F45A1" w:rsidRPr="004F45A1" w:rsidRDefault="004F45A1" w:rsidP="005D77F8">
      <w:pPr>
        <w:ind w:firstLine="720"/>
        <w:jc w:val="both"/>
        <w:rPr>
          <w:rFonts w:ascii="Times New Roman" w:eastAsia="Times New Roman" w:hAnsi="Times New Roman" w:cs="Times New Roman"/>
          <w:b/>
          <w:color w:val="4F81BD"/>
          <w:sz w:val="28"/>
          <w:szCs w:val="28"/>
          <w:lang w:val="ru-RU"/>
        </w:rPr>
      </w:pPr>
      <w:bookmarkStart w:id="2" w:name="_Toc379539625"/>
      <w:r w:rsidRPr="004F45A1">
        <w:rPr>
          <w:rFonts w:ascii="Times New Roman" w:eastAsia="Times New Roman" w:hAnsi="Times New Roman" w:cs="Times New Roman"/>
          <w:i/>
          <w:color w:val="4F81BD"/>
          <w:sz w:val="28"/>
          <w:szCs w:val="28"/>
          <w:lang w:val="ru-RU" w:eastAsia="ru-RU"/>
        </w:rPr>
        <w:br w:type="page"/>
      </w:r>
    </w:p>
    <w:p w:rsidR="004F45A1" w:rsidRPr="004F45A1" w:rsidRDefault="004F45A1" w:rsidP="005D77F8">
      <w:pPr>
        <w:keepNext/>
        <w:ind w:firstLine="720"/>
        <w:jc w:val="both"/>
        <w:outlineLvl w:val="1"/>
        <w:rPr>
          <w:rFonts w:ascii="Times New Roman" w:eastAsia="Times New Roman" w:hAnsi="Times New Roman" w:cs="Times New Roman"/>
          <w:b/>
          <w:sz w:val="28"/>
          <w:szCs w:val="28"/>
          <w:lang w:val="ru-RU"/>
        </w:rPr>
      </w:pPr>
      <w:r w:rsidRPr="004F45A1">
        <w:rPr>
          <w:rFonts w:ascii="Times New Roman" w:eastAsia="Times New Roman" w:hAnsi="Times New Roman" w:cs="Times New Roman"/>
          <w:b/>
          <w:sz w:val="28"/>
          <w:szCs w:val="28"/>
          <w:lang w:val="ru-RU"/>
        </w:rPr>
        <w:lastRenderedPageBreak/>
        <w:t>4. МОДУЛИ ЗАДАНИЯ И ВРЕМЯ</w:t>
      </w:r>
      <w:bookmarkEnd w:id="2"/>
      <w:r w:rsidRPr="004F45A1">
        <w:rPr>
          <w:rFonts w:ascii="Times New Roman" w:eastAsia="Times New Roman" w:hAnsi="Times New Roman" w:cs="Times New Roman"/>
          <w:b/>
          <w:sz w:val="28"/>
          <w:szCs w:val="28"/>
          <w:lang w:val="ru-RU"/>
        </w:rPr>
        <w:t>,</w:t>
      </w:r>
      <w:r w:rsidR="005D77F8">
        <w:rPr>
          <w:rFonts w:ascii="Times New Roman" w:eastAsia="Times New Roman" w:hAnsi="Times New Roman" w:cs="Times New Roman"/>
          <w:b/>
          <w:sz w:val="28"/>
          <w:szCs w:val="28"/>
          <w:lang w:val="ru-RU"/>
        </w:rPr>
        <w:t xml:space="preserve"> </w:t>
      </w:r>
      <w:r w:rsidRPr="004F45A1">
        <w:rPr>
          <w:rFonts w:ascii="Times New Roman" w:eastAsia="Times New Roman" w:hAnsi="Times New Roman" w:cs="Times New Roman"/>
          <w:b/>
          <w:sz w:val="28"/>
          <w:szCs w:val="28"/>
          <w:lang w:val="ru-RU"/>
        </w:rPr>
        <w:t>НЕОБХОДИМОЕ ДЛЯ ВЫПОЛНЕНИЯ</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p>
    <w:p w:rsidR="004F45A1" w:rsidRPr="004F45A1" w:rsidRDefault="004F45A1" w:rsidP="005D77F8">
      <w:pPr>
        <w:ind w:firstLine="720"/>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Модули и время сведены в Таблице 1</w:t>
      </w:r>
      <w:r w:rsidRPr="004F45A1">
        <w:rPr>
          <w:rFonts w:ascii="Times New Roman" w:eastAsia="Times New Roman" w:hAnsi="Times New Roman" w:cs="Times New Roman"/>
          <w:sz w:val="28"/>
          <w:szCs w:val="28"/>
          <w:lang w:val="ru-RU" w:eastAsia="ru-RU"/>
        </w:rPr>
        <w:br/>
      </w:r>
    </w:p>
    <w:p w:rsidR="004F45A1" w:rsidRPr="004F45A1" w:rsidRDefault="004F45A1" w:rsidP="005D77F8">
      <w:pPr>
        <w:tabs>
          <w:tab w:val="left" w:pos="7245"/>
        </w:tabs>
        <w:ind w:firstLine="720"/>
        <w:jc w:val="both"/>
        <w:rPr>
          <w:rFonts w:ascii="Times New Roman" w:eastAsia="Times New Roman" w:hAnsi="Times New Roman" w:cs="Times New Roman"/>
          <w:b/>
          <w:sz w:val="28"/>
          <w:szCs w:val="28"/>
          <w:lang w:val="ru-RU" w:eastAsia="ru-RU"/>
        </w:rPr>
      </w:pPr>
      <w:r w:rsidRPr="004F45A1">
        <w:rPr>
          <w:rFonts w:ascii="Times New Roman" w:eastAsia="Times New Roman" w:hAnsi="Times New Roman" w:cs="Times New Roman"/>
          <w:b/>
          <w:sz w:val="28"/>
          <w:szCs w:val="28"/>
          <w:lang w:val="ru-RU" w:eastAsia="ru-RU"/>
        </w:rPr>
        <w:t>Таблица 1.</w:t>
      </w:r>
    </w:p>
    <w:tbl>
      <w:tblPr>
        <w:tblStyle w:val="14"/>
        <w:tblW w:w="0" w:type="auto"/>
        <w:tblLook w:val="04A0"/>
      </w:tblPr>
      <w:tblGrid>
        <w:gridCol w:w="594"/>
        <w:gridCol w:w="6460"/>
        <w:gridCol w:w="2268"/>
      </w:tblGrid>
      <w:tr w:rsidR="005D77F8" w:rsidRPr="004F45A1" w:rsidTr="005D77F8">
        <w:tc>
          <w:tcPr>
            <w:tcW w:w="594" w:type="dxa"/>
            <w:vAlign w:val="center"/>
          </w:tcPr>
          <w:p w:rsidR="005D77F8" w:rsidRPr="004F45A1" w:rsidRDefault="005D77F8" w:rsidP="005D77F8">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 xml:space="preserve">№ </w:t>
            </w:r>
            <w:proofErr w:type="spellStart"/>
            <w:proofErr w:type="gramStart"/>
            <w:r w:rsidRPr="004F45A1">
              <w:rPr>
                <w:rFonts w:ascii="Times New Roman" w:eastAsia="Calibri" w:hAnsi="Times New Roman" w:cs="Times New Roman"/>
                <w:sz w:val="28"/>
                <w:szCs w:val="28"/>
                <w:lang w:val="ru-RU"/>
              </w:rPr>
              <w:t>п</w:t>
            </w:r>
            <w:proofErr w:type="spellEnd"/>
            <w:proofErr w:type="gramEnd"/>
            <w:r w:rsidRPr="004F45A1">
              <w:rPr>
                <w:rFonts w:ascii="Times New Roman" w:eastAsia="Calibri" w:hAnsi="Times New Roman" w:cs="Times New Roman"/>
                <w:sz w:val="28"/>
                <w:szCs w:val="28"/>
                <w:lang w:val="ru-RU"/>
              </w:rPr>
              <w:t>/</w:t>
            </w:r>
            <w:proofErr w:type="spellStart"/>
            <w:r w:rsidRPr="004F45A1">
              <w:rPr>
                <w:rFonts w:ascii="Times New Roman" w:eastAsia="Calibri" w:hAnsi="Times New Roman" w:cs="Times New Roman"/>
                <w:sz w:val="28"/>
                <w:szCs w:val="28"/>
                <w:lang w:val="ru-RU"/>
              </w:rPr>
              <w:t>п</w:t>
            </w:r>
            <w:proofErr w:type="spellEnd"/>
          </w:p>
        </w:tc>
        <w:tc>
          <w:tcPr>
            <w:tcW w:w="6460" w:type="dxa"/>
            <w:vAlign w:val="center"/>
          </w:tcPr>
          <w:p w:rsidR="005D77F8" w:rsidRPr="004F45A1" w:rsidRDefault="005D77F8" w:rsidP="005D77F8">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Наименование модуля</w:t>
            </w:r>
          </w:p>
        </w:tc>
        <w:tc>
          <w:tcPr>
            <w:tcW w:w="2268" w:type="dxa"/>
            <w:vAlign w:val="center"/>
          </w:tcPr>
          <w:p w:rsidR="005D77F8" w:rsidRPr="004F45A1" w:rsidRDefault="005D77F8" w:rsidP="005D77F8">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Время на задание</w:t>
            </w:r>
          </w:p>
        </w:tc>
      </w:tr>
      <w:tr w:rsidR="005D77F8" w:rsidRPr="004F45A1" w:rsidTr="00745DAA">
        <w:trPr>
          <w:trHeight w:val="597"/>
        </w:trPr>
        <w:tc>
          <w:tcPr>
            <w:tcW w:w="594" w:type="dxa"/>
            <w:vAlign w:val="center"/>
          </w:tcPr>
          <w:p w:rsidR="005D77F8" w:rsidRPr="004F45A1" w:rsidRDefault="005D77F8" w:rsidP="00745DAA">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1</w:t>
            </w:r>
          </w:p>
        </w:tc>
        <w:tc>
          <w:tcPr>
            <w:tcW w:w="6460" w:type="dxa"/>
            <w:vAlign w:val="center"/>
          </w:tcPr>
          <w:p w:rsidR="005D77F8" w:rsidRPr="004F45A1" w:rsidRDefault="00AC53B8" w:rsidP="00745DAA">
            <w:pP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Модуль 1 -</w:t>
            </w:r>
            <w:r w:rsidR="005D77F8" w:rsidRPr="004F45A1">
              <w:rPr>
                <w:rFonts w:ascii="Times New Roman" w:eastAsia="Calibri" w:hAnsi="Times New Roman" w:cs="Times New Roman"/>
                <w:sz w:val="28"/>
                <w:szCs w:val="28"/>
                <w:lang w:val="ru-RU"/>
              </w:rPr>
              <w:t xml:space="preserve"> ПОШИВ ЖЕНСКОГО ПЛАТЬЯ</w:t>
            </w:r>
          </w:p>
        </w:tc>
        <w:tc>
          <w:tcPr>
            <w:tcW w:w="2268" w:type="dxa"/>
            <w:vAlign w:val="center"/>
          </w:tcPr>
          <w:p w:rsidR="005D77F8" w:rsidRPr="004F45A1" w:rsidRDefault="005D77F8" w:rsidP="00745DAA">
            <w:pPr>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6 часов</w:t>
            </w:r>
          </w:p>
        </w:tc>
      </w:tr>
      <w:tr w:rsidR="005D77F8" w:rsidRPr="004F45A1" w:rsidTr="00745DAA">
        <w:trPr>
          <w:trHeight w:val="561"/>
        </w:trPr>
        <w:tc>
          <w:tcPr>
            <w:tcW w:w="594" w:type="dxa"/>
            <w:vAlign w:val="center"/>
          </w:tcPr>
          <w:p w:rsidR="005D77F8" w:rsidRPr="004F45A1" w:rsidRDefault="005D77F8" w:rsidP="00745DAA">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2</w:t>
            </w:r>
          </w:p>
        </w:tc>
        <w:tc>
          <w:tcPr>
            <w:tcW w:w="6460" w:type="dxa"/>
            <w:vAlign w:val="center"/>
          </w:tcPr>
          <w:p w:rsidR="005D77F8" w:rsidRPr="004F45A1" w:rsidRDefault="00AC53B8" w:rsidP="00745DAA">
            <w:pP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Модуль 2 -</w:t>
            </w:r>
            <w:r w:rsidR="005D77F8" w:rsidRPr="004F45A1">
              <w:rPr>
                <w:rFonts w:ascii="Times New Roman" w:eastAsia="Calibri" w:hAnsi="Times New Roman" w:cs="Times New Roman"/>
                <w:sz w:val="28"/>
                <w:szCs w:val="28"/>
                <w:lang w:val="ru-RU"/>
              </w:rPr>
              <w:t xml:space="preserve"> РАЗРАБОТКА ЖЕНСКОГО ЖАКЕТА</w:t>
            </w:r>
          </w:p>
        </w:tc>
        <w:tc>
          <w:tcPr>
            <w:tcW w:w="2268" w:type="dxa"/>
            <w:vAlign w:val="center"/>
          </w:tcPr>
          <w:p w:rsidR="005D77F8" w:rsidRPr="004F45A1" w:rsidRDefault="005D77F8" w:rsidP="00745DAA">
            <w:pPr>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11</w:t>
            </w:r>
            <w:r w:rsidRPr="004F45A1">
              <w:rPr>
                <w:rFonts w:ascii="Times New Roman" w:eastAsia="Calibri" w:hAnsi="Times New Roman" w:cs="Times New Roman"/>
                <w:sz w:val="28"/>
                <w:szCs w:val="28"/>
                <w:lang w:val="ru-RU"/>
              </w:rPr>
              <w:t xml:space="preserve"> час</w:t>
            </w:r>
            <w:r>
              <w:rPr>
                <w:rFonts w:ascii="Times New Roman" w:eastAsia="Calibri" w:hAnsi="Times New Roman" w:cs="Times New Roman"/>
                <w:sz w:val="28"/>
                <w:szCs w:val="28"/>
                <w:lang w:val="ru-RU"/>
              </w:rPr>
              <w:t>ов</w:t>
            </w:r>
          </w:p>
        </w:tc>
      </w:tr>
      <w:tr w:rsidR="005D77F8" w:rsidRPr="004F45A1" w:rsidTr="00745DAA">
        <w:tc>
          <w:tcPr>
            <w:tcW w:w="594" w:type="dxa"/>
            <w:vAlign w:val="center"/>
          </w:tcPr>
          <w:p w:rsidR="005D77F8" w:rsidRPr="004F45A1" w:rsidRDefault="005D77F8" w:rsidP="00745DAA">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3</w:t>
            </w:r>
          </w:p>
        </w:tc>
        <w:tc>
          <w:tcPr>
            <w:tcW w:w="6460" w:type="dxa"/>
            <w:vAlign w:val="center"/>
          </w:tcPr>
          <w:p w:rsidR="005D77F8" w:rsidRPr="004F45A1" w:rsidRDefault="00AC53B8" w:rsidP="00745DAA">
            <w:pP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Модуль 3 -</w:t>
            </w:r>
            <w:r w:rsidR="005D77F8" w:rsidRPr="004F45A1">
              <w:rPr>
                <w:rFonts w:ascii="Times New Roman" w:eastAsia="Calibri" w:hAnsi="Times New Roman" w:cs="Times New Roman"/>
                <w:sz w:val="28"/>
                <w:szCs w:val="28"/>
                <w:lang w:val="ru-RU"/>
              </w:rPr>
              <w:t xml:space="preserve"> РАЗРАБОТКА ИЗДЕЛИЯ С ДРАПИРОВКОЙ</w:t>
            </w:r>
          </w:p>
        </w:tc>
        <w:tc>
          <w:tcPr>
            <w:tcW w:w="2268" w:type="dxa"/>
            <w:vAlign w:val="center"/>
          </w:tcPr>
          <w:p w:rsidR="005D77F8" w:rsidRPr="004F45A1" w:rsidRDefault="005D77F8" w:rsidP="00745DAA">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2 часа</w:t>
            </w:r>
          </w:p>
        </w:tc>
      </w:tr>
      <w:tr w:rsidR="005D77F8" w:rsidRPr="004F45A1" w:rsidTr="00745DAA">
        <w:trPr>
          <w:trHeight w:val="467"/>
        </w:trPr>
        <w:tc>
          <w:tcPr>
            <w:tcW w:w="594" w:type="dxa"/>
            <w:vAlign w:val="center"/>
          </w:tcPr>
          <w:p w:rsidR="005D77F8" w:rsidRPr="004F45A1" w:rsidRDefault="005D77F8" w:rsidP="00745DAA">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4</w:t>
            </w:r>
          </w:p>
        </w:tc>
        <w:tc>
          <w:tcPr>
            <w:tcW w:w="6460" w:type="dxa"/>
            <w:vAlign w:val="center"/>
          </w:tcPr>
          <w:p w:rsidR="005D77F8" w:rsidRPr="004F45A1" w:rsidRDefault="00AC53B8" w:rsidP="00745DAA">
            <w:pP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Модуль 4 -</w:t>
            </w:r>
            <w:r w:rsidR="005D77F8" w:rsidRPr="004F45A1">
              <w:rPr>
                <w:rFonts w:ascii="Times New Roman" w:eastAsia="Calibri" w:hAnsi="Times New Roman" w:cs="Times New Roman"/>
                <w:sz w:val="28"/>
                <w:szCs w:val="28"/>
                <w:lang w:val="ru-RU"/>
              </w:rPr>
              <w:t xml:space="preserve"> «ЧЕРНЫЙ ЯЩИК»</w:t>
            </w:r>
          </w:p>
        </w:tc>
        <w:tc>
          <w:tcPr>
            <w:tcW w:w="2268" w:type="dxa"/>
            <w:vAlign w:val="center"/>
          </w:tcPr>
          <w:p w:rsidR="005D77F8" w:rsidRPr="004F45A1" w:rsidRDefault="005D77F8" w:rsidP="00745DAA">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2 час</w:t>
            </w:r>
            <w:r w:rsidR="00745DAA">
              <w:rPr>
                <w:rFonts w:ascii="Times New Roman" w:eastAsia="Calibri" w:hAnsi="Times New Roman" w:cs="Times New Roman"/>
                <w:sz w:val="28"/>
                <w:szCs w:val="28"/>
                <w:lang w:val="ru-RU"/>
              </w:rPr>
              <w:t>а</w:t>
            </w:r>
          </w:p>
        </w:tc>
      </w:tr>
      <w:tr w:rsidR="005D77F8" w:rsidRPr="004F45A1" w:rsidTr="00745DAA">
        <w:trPr>
          <w:trHeight w:val="530"/>
        </w:trPr>
        <w:tc>
          <w:tcPr>
            <w:tcW w:w="594" w:type="dxa"/>
            <w:vAlign w:val="center"/>
          </w:tcPr>
          <w:p w:rsidR="005D77F8" w:rsidRPr="004F45A1" w:rsidRDefault="005D77F8" w:rsidP="00745DAA">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5</w:t>
            </w:r>
          </w:p>
        </w:tc>
        <w:tc>
          <w:tcPr>
            <w:tcW w:w="6460" w:type="dxa"/>
            <w:vAlign w:val="center"/>
          </w:tcPr>
          <w:p w:rsidR="005D77F8" w:rsidRPr="004F45A1" w:rsidRDefault="00AC53B8" w:rsidP="00745DAA">
            <w:pP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 xml:space="preserve">Модуль 5 - </w:t>
            </w:r>
            <w:r w:rsidR="005D77F8" w:rsidRPr="004F45A1">
              <w:rPr>
                <w:rFonts w:ascii="Times New Roman" w:eastAsia="Calibri" w:hAnsi="Times New Roman" w:cs="Times New Roman"/>
                <w:sz w:val="28"/>
                <w:szCs w:val="28"/>
                <w:lang w:val="ru-RU"/>
              </w:rPr>
              <w:t>ЭСКИЗИРОВАНИЕ</w:t>
            </w:r>
          </w:p>
        </w:tc>
        <w:tc>
          <w:tcPr>
            <w:tcW w:w="2268" w:type="dxa"/>
            <w:vAlign w:val="center"/>
          </w:tcPr>
          <w:p w:rsidR="005D77F8" w:rsidRPr="004F45A1" w:rsidRDefault="005D77F8" w:rsidP="00745DAA">
            <w:pPr>
              <w:jc w:val="center"/>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1 час</w:t>
            </w:r>
          </w:p>
        </w:tc>
      </w:tr>
      <w:tr w:rsidR="00AC53B8" w:rsidRPr="004F45A1" w:rsidTr="00745DAA">
        <w:trPr>
          <w:trHeight w:val="530"/>
        </w:trPr>
        <w:tc>
          <w:tcPr>
            <w:tcW w:w="594" w:type="dxa"/>
            <w:vAlign w:val="center"/>
          </w:tcPr>
          <w:p w:rsidR="00AC53B8" w:rsidRPr="004F45A1" w:rsidRDefault="00AC53B8" w:rsidP="00745DAA">
            <w:pPr>
              <w:jc w:val="center"/>
              <w:rPr>
                <w:rFonts w:ascii="Times New Roman" w:eastAsia="Calibri" w:hAnsi="Times New Roman" w:cs="Times New Roman"/>
                <w:sz w:val="28"/>
                <w:szCs w:val="28"/>
                <w:lang w:val="ru-RU"/>
              </w:rPr>
            </w:pPr>
          </w:p>
        </w:tc>
        <w:tc>
          <w:tcPr>
            <w:tcW w:w="6460" w:type="dxa"/>
            <w:vAlign w:val="center"/>
          </w:tcPr>
          <w:p w:rsidR="00AC53B8" w:rsidRPr="004F45A1" w:rsidRDefault="00AC53B8" w:rsidP="00AC53B8">
            <w:pPr>
              <w:jc w:val="right"/>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Всего:</w:t>
            </w:r>
          </w:p>
        </w:tc>
        <w:tc>
          <w:tcPr>
            <w:tcW w:w="2268" w:type="dxa"/>
            <w:vAlign w:val="center"/>
          </w:tcPr>
          <w:p w:rsidR="00AC53B8" w:rsidRPr="004F45A1" w:rsidRDefault="00AC53B8" w:rsidP="00745DAA">
            <w:pPr>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22 часа</w:t>
            </w:r>
          </w:p>
        </w:tc>
      </w:tr>
    </w:tbl>
    <w:p w:rsidR="004F45A1" w:rsidRPr="004F45A1" w:rsidRDefault="004F45A1" w:rsidP="005D77F8">
      <w:pPr>
        <w:ind w:firstLine="720"/>
        <w:jc w:val="both"/>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5D77F8" w:rsidRDefault="005D77F8" w:rsidP="005D77F8">
      <w:pPr>
        <w:ind w:firstLine="720"/>
        <w:rPr>
          <w:rFonts w:ascii="Times New Roman" w:eastAsia="Times New Roman" w:hAnsi="Times New Roman" w:cs="Times New Roman"/>
          <w:b/>
          <w:sz w:val="28"/>
          <w:szCs w:val="28"/>
          <w:lang w:val="ru-RU" w:eastAsia="ru-RU"/>
        </w:rPr>
      </w:pPr>
    </w:p>
    <w:p w:rsidR="004F45A1" w:rsidRPr="004F45A1" w:rsidRDefault="004F45A1" w:rsidP="005D77F8">
      <w:pPr>
        <w:ind w:firstLine="720"/>
        <w:rPr>
          <w:rFonts w:ascii="Times New Roman" w:eastAsia="Times New Roman" w:hAnsi="Times New Roman" w:cs="Times New Roman"/>
          <w:b/>
          <w:sz w:val="28"/>
          <w:szCs w:val="28"/>
          <w:lang w:val="ru-RU" w:eastAsia="ru-RU"/>
        </w:rPr>
      </w:pPr>
      <w:r w:rsidRPr="004F45A1">
        <w:rPr>
          <w:rFonts w:ascii="Times New Roman" w:eastAsia="Times New Roman" w:hAnsi="Times New Roman" w:cs="Times New Roman"/>
          <w:b/>
          <w:sz w:val="28"/>
          <w:szCs w:val="28"/>
          <w:lang w:val="ru-RU" w:eastAsia="ru-RU"/>
        </w:rPr>
        <w:lastRenderedPageBreak/>
        <w:t>Модуль 1</w:t>
      </w:r>
      <w:r w:rsidR="005233C8">
        <w:rPr>
          <w:rFonts w:ascii="Times New Roman" w:eastAsia="Times New Roman" w:hAnsi="Times New Roman" w:cs="Times New Roman"/>
          <w:b/>
          <w:sz w:val="28"/>
          <w:szCs w:val="28"/>
          <w:lang w:val="ru-RU" w:eastAsia="ru-RU"/>
        </w:rPr>
        <w:t xml:space="preserve"> -</w:t>
      </w:r>
      <w:r w:rsidRPr="004F45A1">
        <w:rPr>
          <w:rFonts w:ascii="Times New Roman" w:eastAsia="Times New Roman" w:hAnsi="Times New Roman" w:cs="Times New Roman"/>
          <w:b/>
          <w:sz w:val="28"/>
          <w:szCs w:val="28"/>
          <w:lang w:val="ru-RU" w:eastAsia="ru-RU"/>
        </w:rPr>
        <w:t xml:space="preserve"> ПОШИВ ЖЕНСКОГО ПЛАТЬЯ</w:t>
      </w:r>
      <w:r w:rsidRPr="004F45A1">
        <w:rPr>
          <w:rFonts w:ascii="Times New Roman" w:eastAsia="Times New Roman" w:hAnsi="Times New Roman" w:cs="Times New Roman"/>
          <w:b/>
          <w:sz w:val="28"/>
          <w:szCs w:val="28"/>
          <w:lang w:val="ru-RU" w:eastAsia="ru-RU"/>
        </w:rPr>
        <w:br/>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 xml:space="preserve">Участнику необходимо выполнить пошив </w:t>
      </w:r>
      <w:hyperlink r:id="rId9" w:tgtFrame="_blank" w:history="1">
        <w:r w:rsidRPr="004F45A1">
          <w:rPr>
            <w:rFonts w:ascii="Times New Roman" w:eastAsia="Times New Roman" w:hAnsi="Times New Roman" w:cs="Times New Roman"/>
            <w:sz w:val="28"/>
            <w:szCs w:val="28"/>
            <w:lang w:val="ru-RU" w:eastAsia="ru-RU"/>
          </w:rPr>
          <w:t>платья на подкладке, в</w:t>
        </w:r>
      </w:hyperlink>
      <w:r w:rsidRPr="004F45A1">
        <w:rPr>
          <w:rFonts w:ascii="Times New Roman" w:eastAsia="Times New Roman" w:hAnsi="Times New Roman" w:cs="Times New Roman"/>
          <w:sz w:val="28"/>
          <w:szCs w:val="28"/>
          <w:lang w:val="ru-RU" w:eastAsia="ru-RU"/>
        </w:rPr>
        <w:t xml:space="preserve"> соответствии с эскизом по готовым лекалам (Приложение</w:t>
      </w:r>
      <w:r w:rsidR="005D77F8">
        <w:rPr>
          <w:rFonts w:ascii="Times New Roman" w:eastAsia="Times New Roman" w:hAnsi="Times New Roman" w:cs="Times New Roman"/>
          <w:sz w:val="28"/>
          <w:szCs w:val="28"/>
          <w:lang w:val="ru-RU" w:eastAsia="ru-RU"/>
        </w:rPr>
        <w:t xml:space="preserve"> </w:t>
      </w:r>
      <w:r w:rsidRPr="004F45A1">
        <w:rPr>
          <w:rFonts w:ascii="Times New Roman" w:eastAsia="Times New Roman" w:hAnsi="Times New Roman" w:cs="Times New Roman"/>
          <w:sz w:val="28"/>
          <w:szCs w:val="28"/>
          <w:lang w:val="ru-RU" w:eastAsia="ru-RU"/>
        </w:rPr>
        <w:t>1).</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p>
    <w:p w:rsidR="004F45A1" w:rsidRPr="004F45A1" w:rsidRDefault="00745DAA" w:rsidP="00745DAA">
      <w:pPr>
        <w:jc w:val="center"/>
        <w:rPr>
          <w:rFonts w:ascii="Times New Roman" w:eastAsia="Times New Roman" w:hAnsi="Times New Roman" w:cs="Times New Roman"/>
          <w:sz w:val="28"/>
          <w:szCs w:val="28"/>
          <w:lang w:val="ru-RU" w:eastAsia="ru-RU"/>
        </w:rPr>
      </w:pPr>
      <w:r>
        <w:rPr>
          <w:rFonts w:ascii="Times New Roman" w:eastAsia="Times New Roman" w:hAnsi="Times New Roman" w:cs="Times New Roman"/>
          <w:noProof/>
          <w:sz w:val="28"/>
          <w:szCs w:val="28"/>
          <w:lang w:val="ru-RU" w:eastAsia="ru-RU"/>
        </w:rPr>
        <w:drawing>
          <wp:inline distT="0" distB="0" distL="0" distR="0">
            <wp:extent cx="4190765" cy="3915619"/>
            <wp:effectExtent l="19050" t="0" r="235" b="0"/>
            <wp:docPr id="7" name="Рисунок 1" descr="\\KPT_NAS\sotrudniki\Цатурова\WSR\ОРЧ КК 2016\платье ОРЧ КК 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T_NAS\sotrudniki\Цатурова\WSR\ОРЧ КК 2016\платье ОРЧ КК 2017.jpg"/>
                    <pic:cNvPicPr>
                      <a:picLocks noChangeAspect="1" noChangeArrowheads="1"/>
                    </pic:cNvPicPr>
                  </pic:nvPicPr>
                  <pic:blipFill>
                    <a:blip r:embed="rId10"/>
                    <a:srcRect/>
                    <a:stretch>
                      <a:fillRect/>
                    </a:stretch>
                  </pic:blipFill>
                  <pic:spPr bwMode="auto">
                    <a:xfrm>
                      <a:off x="0" y="0"/>
                      <a:ext cx="4190407" cy="3915285"/>
                    </a:xfrm>
                    <a:prstGeom prst="rect">
                      <a:avLst/>
                    </a:prstGeom>
                    <a:noFill/>
                    <a:ln w="9525">
                      <a:noFill/>
                      <a:miter lim="800000"/>
                      <a:headEnd/>
                      <a:tailEnd/>
                    </a:ln>
                  </pic:spPr>
                </pic:pic>
              </a:graphicData>
            </a:graphic>
          </wp:inline>
        </w:drawing>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p>
    <w:p w:rsidR="004F45A1" w:rsidRPr="005233C8" w:rsidRDefault="004F45A1" w:rsidP="005D77F8">
      <w:pPr>
        <w:ind w:firstLine="720"/>
        <w:jc w:val="both"/>
        <w:rPr>
          <w:rFonts w:ascii="Times New Roman" w:eastAsia="Times New Roman" w:hAnsi="Times New Roman" w:cs="Times New Roman"/>
          <w:sz w:val="28"/>
          <w:szCs w:val="28"/>
          <w:u w:val="single"/>
          <w:lang w:val="ru-RU" w:eastAsia="ru-RU"/>
        </w:rPr>
      </w:pPr>
      <w:r w:rsidRPr="005233C8">
        <w:rPr>
          <w:rFonts w:ascii="Times New Roman" w:eastAsia="Times New Roman" w:hAnsi="Times New Roman" w:cs="Times New Roman"/>
          <w:sz w:val="28"/>
          <w:szCs w:val="28"/>
          <w:u w:val="single"/>
          <w:lang w:val="ru-RU" w:eastAsia="ru-RU"/>
        </w:rPr>
        <w:t>Во время конкурса участник должен:</w:t>
      </w:r>
    </w:p>
    <w:p w:rsidR="004F45A1" w:rsidRPr="004F45A1" w:rsidRDefault="004F45A1" w:rsidP="00810C57">
      <w:pPr>
        <w:numPr>
          <w:ilvl w:val="0"/>
          <w:numId w:val="25"/>
        </w:numPr>
        <w:tabs>
          <w:tab w:val="left" w:pos="993"/>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осуществить раскрой изделия</w:t>
      </w:r>
      <w:r w:rsidR="00E80C6D">
        <w:rPr>
          <w:rFonts w:ascii="Times New Roman" w:eastAsia="Calibri" w:hAnsi="Times New Roman" w:cs="Times New Roman"/>
          <w:sz w:val="28"/>
          <w:szCs w:val="28"/>
          <w:lang w:val="ru-RU"/>
        </w:rPr>
        <w:t xml:space="preserve"> по готовым лекалам</w:t>
      </w:r>
      <w:r w:rsidRPr="004F45A1">
        <w:rPr>
          <w:rFonts w:ascii="Times New Roman" w:eastAsia="Calibri" w:hAnsi="Times New Roman" w:cs="Times New Roman"/>
          <w:sz w:val="28"/>
          <w:szCs w:val="28"/>
          <w:lang w:val="ru-RU"/>
        </w:rPr>
        <w:t>;</w:t>
      </w:r>
    </w:p>
    <w:p w:rsidR="004F45A1" w:rsidRPr="004F45A1" w:rsidRDefault="004F45A1" w:rsidP="00810C57">
      <w:pPr>
        <w:numPr>
          <w:ilvl w:val="0"/>
          <w:numId w:val="25"/>
        </w:numPr>
        <w:tabs>
          <w:tab w:val="left" w:pos="993"/>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выполнить пошив изделия.</w:t>
      </w:r>
    </w:p>
    <w:p w:rsidR="004F45A1" w:rsidRPr="004F45A1" w:rsidRDefault="004F45A1" w:rsidP="00810C57">
      <w:pPr>
        <w:tabs>
          <w:tab w:val="left" w:pos="993"/>
        </w:tabs>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По истечении шести астрономических часов участник должен сдать готовую или не готовую работу для выставления оценки:</w:t>
      </w:r>
    </w:p>
    <w:p w:rsidR="004F45A1" w:rsidRPr="004F45A1" w:rsidRDefault="004F45A1" w:rsidP="00810C57">
      <w:pPr>
        <w:numPr>
          <w:ilvl w:val="0"/>
          <w:numId w:val="25"/>
        </w:numPr>
        <w:tabs>
          <w:tab w:val="left" w:pos="993"/>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платье на манекене.</w:t>
      </w:r>
    </w:p>
    <w:p w:rsidR="004F45A1" w:rsidRPr="004F45A1" w:rsidRDefault="004F45A1" w:rsidP="005D77F8">
      <w:pPr>
        <w:ind w:firstLine="720"/>
        <w:jc w:val="both"/>
        <w:rPr>
          <w:rFonts w:ascii="Times New Roman" w:eastAsia="Times New Roman" w:hAnsi="Times New Roman" w:cs="Times New Roman"/>
          <w:color w:val="4F81BD"/>
          <w:sz w:val="28"/>
          <w:szCs w:val="28"/>
          <w:lang w:val="ru-RU" w:eastAsia="ru-RU"/>
        </w:rPr>
      </w:pPr>
    </w:p>
    <w:p w:rsidR="004F45A1" w:rsidRPr="004F45A1" w:rsidRDefault="004F45A1" w:rsidP="005D77F8">
      <w:pPr>
        <w:ind w:firstLine="720"/>
        <w:rPr>
          <w:rFonts w:ascii="Times New Roman" w:eastAsia="Times New Roman" w:hAnsi="Times New Roman" w:cs="Times New Roman"/>
          <w:b/>
          <w:color w:val="4F81BD"/>
          <w:sz w:val="28"/>
          <w:szCs w:val="28"/>
          <w:lang w:val="ru-RU" w:eastAsia="ru-RU"/>
        </w:rPr>
      </w:pPr>
      <w:r w:rsidRPr="004F45A1">
        <w:rPr>
          <w:rFonts w:ascii="Times New Roman" w:eastAsia="Times New Roman" w:hAnsi="Times New Roman" w:cs="Times New Roman"/>
          <w:b/>
          <w:sz w:val="28"/>
          <w:szCs w:val="28"/>
          <w:lang w:val="ru-RU" w:eastAsia="ru-RU"/>
        </w:rPr>
        <w:t>Модуль 2</w:t>
      </w:r>
      <w:r w:rsidR="005233C8">
        <w:rPr>
          <w:rFonts w:ascii="Times New Roman" w:eastAsia="Times New Roman" w:hAnsi="Times New Roman" w:cs="Times New Roman"/>
          <w:b/>
          <w:sz w:val="28"/>
          <w:szCs w:val="28"/>
          <w:lang w:val="ru-RU" w:eastAsia="ru-RU"/>
        </w:rPr>
        <w:t xml:space="preserve"> - </w:t>
      </w:r>
      <w:r w:rsidRPr="004F45A1">
        <w:rPr>
          <w:rFonts w:ascii="Times New Roman" w:eastAsia="Times New Roman" w:hAnsi="Times New Roman" w:cs="Times New Roman"/>
          <w:b/>
          <w:sz w:val="28"/>
          <w:szCs w:val="28"/>
          <w:lang w:val="ru-RU" w:eastAsia="ru-RU"/>
        </w:rPr>
        <w:t>РАЗРАБОТКА ЖЕНСКОГО ЖАКЕТА</w:t>
      </w:r>
      <w:r w:rsidRPr="004F45A1">
        <w:rPr>
          <w:rFonts w:ascii="Times New Roman" w:eastAsia="Times New Roman" w:hAnsi="Times New Roman" w:cs="Times New Roman"/>
          <w:b/>
          <w:sz w:val="28"/>
          <w:szCs w:val="28"/>
          <w:lang w:val="ru-RU" w:eastAsia="ru-RU"/>
        </w:rPr>
        <w:br/>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 xml:space="preserve">Участнику необходимо разработать модель </w:t>
      </w:r>
      <w:hyperlink r:id="rId11" w:tgtFrame="_blank" w:history="1">
        <w:r w:rsidRPr="004F45A1">
          <w:rPr>
            <w:rFonts w:ascii="Times New Roman" w:eastAsia="Times New Roman" w:hAnsi="Times New Roman" w:cs="Times New Roman"/>
            <w:sz w:val="28"/>
            <w:szCs w:val="28"/>
            <w:lang w:val="ru-RU" w:eastAsia="ru-RU"/>
          </w:rPr>
          <w:t>женского жакета на подкладке, в</w:t>
        </w:r>
      </w:hyperlink>
      <w:r w:rsidRPr="004F45A1">
        <w:rPr>
          <w:rFonts w:ascii="Times New Roman" w:eastAsia="Times New Roman" w:hAnsi="Times New Roman" w:cs="Times New Roman"/>
          <w:sz w:val="28"/>
          <w:szCs w:val="28"/>
          <w:lang w:val="ru-RU" w:eastAsia="ru-RU"/>
        </w:rPr>
        <w:t xml:space="preserve"> соответствии с описанием, методом конструктивного моделирования на основе чертежа </w:t>
      </w:r>
      <w:r w:rsidR="000A0FCF">
        <w:rPr>
          <w:rFonts w:ascii="Times New Roman" w:eastAsia="Times New Roman" w:hAnsi="Times New Roman" w:cs="Times New Roman"/>
          <w:sz w:val="28"/>
          <w:szCs w:val="28"/>
          <w:lang w:val="ru-RU" w:eastAsia="ru-RU"/>
        </w:rPr>
        <w:t xml:space="preserve">базовой конструкции жакета </w:t>
      </w:r>
      <w:r w:rsidRPr="004F45A1">
        <w:rPr>
          <w:rFonts w:ascii="Times New Roman" w:eastAsia="Times New Roman" w:hAnsi="Times New Roman" w:cs="Times New Roman"/>
          <w:sz w:val="28"/>
          <w:szCs w:val="28"/>
          <w:lang w:val="ru-RU" w:eastAsia="ru-RU"/>
        </w:rPr>
        <w:t>полуприлегающего силуэта (Приложение</w:t>
      </w:r>
      <w:r w:rsidR="000A0FCF">
        <w:rPr>
          <w:rFonts w:ascii="Times New Roman" w:eastAsia="Times New Roman" w:hAnsi="Times New Roman" w:cs="Times New Roman"/>
          <w:sz w:val="28"/>
          <w:szCs w:val="28"/>
          <w:lang w:val="ru-RU" w:eastAsia="ru-RU"/>
        </w:rPr>
        <w:t xml:space="preserve"> </w:t>
      </w:r>
      <w:r w:rsidRPr="004F45A1">
        <w:rPr>
          <w:rFonts w:ascii="Times New Roman" w:eastAsia="Times New Roman" w:hAnsi="Times New Roman" w:cs="Times New Roman"/>
          <w:sz w:val="28"/>
          <w:szCs w:val="28"/>
          <w:lang w:val="ru-RU" w:eastAsia="ru-RU"/>
        </w:rPr>
        <w:t xml:space="preserve">2) и выполнить изделие в материале. </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 xml:space="preserve">Жакет должен координировать с платьем и должен отвечать следующим требованиям: </w:t>
      </w:r>
    </w:p>
    <w:p w:rsidR="004F45A1" w:rsidRPr="004F45A1" w:rsidRDefault="004F45A1" w:rsidP="00810C57">
      <w:pPr>
        <w:numPr>
          <w:ilvl w:val="0"/>
          <w:numId w:val="28"/>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 xml:space="preserve">максимальная длина </w:t>
      </w:r>
      <w:r w:rsidR="000A0FCF">
        <w:rPr>
          <w:rFonts w:ascii="Times New Roman" w:eastAsia="Calibri" w:hAnsi="Times New Roman" w:cs="Times New Roman"/>
          <w:sz w:val="28"/>
          <w:szCs w:val="28"/>
          <w:lang w:val="ru-RU"/>
        </w:rPr>
        <w:t xml:space="preserve">не более </w:t>
      </w:r>
      <w:r w:rsidRPr="004F45A1">
        <w:rPr>
          <w:rFonts w:ascii="Times New Roman" w:eastAsia="Calibri" w:hAnsi="Times New Roman" w:cs="Times New Roman"/>
          <w:sz w:val="28"/>
          <w:szCs w:val="28"/>
          <w:lang w:val="ru-RU"/>
        </w:rPr>
        <w:t>60</w:t>
      </w:r>
      <w:r w:rsidR="004B20C2">
        <w:rPr>
          <w:rFonts w:ascii="Times New Roman" w:eastAsia="Calibri" w:hAnsi="Times New Roman" w:cs="Times New Roman"/>
          <w:sz w:val="28"/>
          <w:szCs w:val="28"/>
          <w:lang w:val="ru-RU"/>
        </w:rPr>
        <w:t xml:space="preserve"> </w:t>
      </w:r>
      <w:r w:rsidRPr="004F45A1">
        <w:rPr>
          <w:rFonts w:ascii="Times New Roman" w:eastAsia="Calibri" w:hAnsi="Times New Roman" w:cs="Times New Roman"/>
          <w:sz w:val="28"/>
          <w:szCs w:val="28"/>
          <w:lang w:val="ru-RU"/>
        </w:rPr>
        <w:t>см;</w:t>
      </w:r>
    </w:p>
    <w:p w:rsidR="004F45A1" w:rsidRPr="004F45A1" w:rsidRDefault="004F45A1" w:rsidP="00810C57">
      <w:pPr>
        <w:numPr>
          <w:ilvl w:val="0"/>
          <w:numId w:val="28"/>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lastRenderedPageBreak/>
        <w:t>полуприлегающий силуэт;</w:t>
      </w:r>
    </w:p>
    <w:p w:rsidR="004F45A1" w:rsidRPr="004F45A1" w:rsidRDefault="004F45A1" w:rsidP="00810C57">
      <w:pPr>
        <w:numPr>
          <w:ilvl w:val="0"/>
          <w:numId w:val="28"/>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рукава (любого покроя и длины);</w:t>
      </w:r>
    </w:p>
    <w:p w:rsidR="004F45A1" w:rsidRPr="004F45A1" w:rsidRDefault="004F45A1" w:rsidP="00810C57">
      <w:pPr>
        <w:numPr>
          <w:ilvl w:val="0"/>
          <w:numId w:val="28"/>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воротник</w:t>
      </w:r>
      <w:r w:rsidR="000A0FCF">
        <w:rPr>
          <w:rFonts w:ascii="Times New Roman" w:eastAsia="Calibri" w:hAnsi="Times New Roman" w:cs="Times New Roman"/>
          <w:sz w:val="28"/>
          <w:szCs w:val="28"/>
          <w:lang w:val="ru-RU"/>
        </w:rPr>
        <w:t xml:space="preserve"> (любого вида)</w:t>
      </w:r>
      <w:r w:rsidRPr="004F45A1">
        <w:rPr>
          <w:rFonts w:ascii="Times New Roman" w:eastAsia="Calibri" w:hAnsi="Times New Roman" w:cs="Times New Roman"/>
          <w:sz w:val="28"/>
          <w:szCs w:val="28"/>
          <w:lang w:val="ru-RU"/>
        </w:rPr>
        <w:t>;</w:t>
      </w:r>
    </w:p>
    <w:p w:rsidR="004F45A1" w:rsidRPr="004F45A1" w:rsidRDefault="004F45A1" w:rsidP="00810C57">
      <w:pPr>
        <w:numPr>
          <w:ilvl w:val="0"/>
          <w:numId w:val="28"/>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застежка спереди;</w:t>
      </w:r>
    </w:p>
    <w:p w:rsidR="004F45A1" w:rsidRPr="004F45A1" w:rsidRDefault="004F45A1" w:rsidP="00810C57">
      <w:pPr>
        <w:numPr>
          <w:ilvl w:val="0"/>
          <w:numId w:val="28"/>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не допускаются открытые срезы;</w:t>
      </w:r>
    </w:p>
    <w:p w:rsidR="004F45A1" w:rsidRPr="004F45A1" w:rsidRDefault="004F45A1" w:rsidP="00810C57">
      <w:pPr>
        <w:numPr>
          <w:ilvl w:val="0"/>
          <w:numId w:val="28"/>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возможно использование ткани 1 модуля (при необходимости).</w:t>
      </w:r>
    </w:p>
    <w:p w:rsidR="004F45A1" w:rsidRPr="005233C8" w:rsidRDefault="004F45A1" w:rsidP="00810C57">
      <w:pPr>
        <w:tabs>
          <w:tab w:val="left" w:pos="1134"/>
        </w:tabs>
        <w:ind w:firstLine="720"/>
        <w:jc w:val="both"/>
        <w:rPr>
          <w:rFonts w:ascii="Times New Roman" w:eastAsia="Times New Roman" w:hAnsi="Times New Roman" w:cs="Times New Roman"/>
          <w:sz w:val="28"/>
          <w:szCs w:val="28"/>
          <w:u w:val="single"/>
          <w:lang w:val="ru-RU" w:eastAsia="ru-RU"/>
        </w:rPr>
      </w:pPr>
      <w:r w:rsidRPr="005233C8">
        <w:rPr>
          <w:rFonts w:ascii="Times New Roman" w:eastAsia="Times New Roman" w:hAnsi="Times New Roman" w:cs="Times New Roman"/>
          <w:sz w:val="28"/>
          <w:szCs w:val="28"/>
          <w:u w:val="single"/>
          <w:lang w:val="ru-RU" w:eastAsia="ru-RU"/>
        </w:rPr>
        <w:t>Во время конкурса участник должен:</w:t>
      </w:r>
    </w:p>
    <w:p w:rsidR="004F45A1" w:rsidRPr="004F45A1" w:rsidRDefault="004F45A1" w:rsidP="00810C57">
      <w:pPr>
        <w:numPr>
          <w:ilvl w:val="0"/>
          <w:numId w:val="29"/>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выполнить конструктивное моделирование жакета по предложенной базовой основе;</w:t>
      </w:r>
    </w:p>
    <w:p w:rsidR="004F45A1" w:rsidRPr="004F45A1" w:rsidRDefault="004F45A1" w:rsidP="00810C57">
      <w:pPr>
        <w:numPr>
          <w:ilvl w:val="0"/>
          <w:numId w:val="29"/>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выполнить лекала модельной конструкции;</w:t>
      </w:r>
    </w:p>
    <w:p w:rsidR="004F45A1" w:rsidRPr="004F45A1" w:rsidRDefault="004F45A1" w:rsidP="00810C57">
      <w:pPr>
        <w:numPr>
          <w:ilvl w:val="0"/>
          <w:numId w:val="29"/>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осуществить раскрой изделия;</w:t>
      </w:r>
    </w:p>
    <w:p w:rsidR="004F45A1" w:rsidRPr="004F45A1" w:rsidRDefault="004F45A1" w:rsidP="00810C57">
      <w:pPr>
        <w:numPr>
          <w:ilvl w:val="0"/>
          <w:numId w:val="29"/>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выполнить пошив изделия.</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По истечению одиннадцати астрономических часов участник должен сдать готовую или не готовую работу для выставления оценки:</w:t>
      </w:r>
    </w:p>
    <w:p w:rsidR="004F45A1" w:rsidRPr="004F45A1" w:rsidRDefault="004F45A1" w:rsidP="005D77F8">
      <w:pPr>
        <w:numPr>
          <w:ilvl w:val="0"/>
          <w:numId w:val="30"/>
        </w:numPr>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комплект на манекене (жакет с платьем);</w:t>
      </w:r>
    </w:p>
    <w:p w:rsidR="004F45A1" w:rsidRPr="004F45A1" w:rsidRDefault="004F45A1" w:rsidP="005D77F8">
      <w:pPr>
        <w:numPr>
          <w:ilvl w:val="0"/>
          <w:numId w:val="30"/>
        </w:numPr>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бумажные лекала жакета.</w:t>
      </w:r>
    </w:p>
    <w:p w:rsidR="004F45A1" w:rsidRPr="004F45A1" w:rsidRDefault="004F45A1" w:rsidP="005D77F8">
      <w:pPr>
        <w:ind w:firstLine="720"/>
        <w:jc w:val="both"/>
        <w:rPr>
          <w:rFonts w:ascii="Times New Roman" w:eastAsia="Times New Roman" w:hAnsi="Times New Roman" w:cs="Times New Roman"/>
          <w:b/>
          <w:sz w:val="28"/>
          <w:szCs w:val="28"/>
          <w:lang w:val="ru-RU" w:eastAsia="ru-RU"/>
        </w:rPr>
      </w:pPr>
    </w:p>
    <w:p w:rsidR="004F45A1" w:rsidRPr="004F45A1" w:rsidRDefault="004F45A1" w:rsidP="005D77F8">
      <w:pPr>
        <w:ind w:firstLine="720"/>
        <w:jc w:val="both"/>
        <w:rPr>
          <w:rFonts w:ascii="Times New Roman" w:eastAsia="Times New Roman" w:hAnsi="Times New Roman" w:cs="Times New Roman"/>
          <w:b/>
          <w:sz w:val="28"/>
          <w:szCs w:val="28"/>
          <w:lang w:val="ru-RU" w:eastAsia="ru-RU"/>
        </w:rPr>
      </w:pPr>
      <w:r w:rsidRPr="004F45A1">
        <w:rPr>
          <w:rFonts w:ascii="Times New Roman" w:eastAsia="Times New Roman" w:hAnsi="Times New Roman" w:cs="Times New Roman"/>
          <w:b/>
          <w:sz w:val="28"/>
          <w:szCs w:val="28"/>
          <w:lang w:val="ru-RU" w:eastAsia="ru-RU"/>
        </w:rPr>
        <w:t>Модуль 3</w:t>
      </w:r>
      <w:r w:rsidR="005233C8">
        <w:rPr>
          <w:rFonts w:ascii="Times New Roman" w:eastAsia="Times New Roman" w:hAnsi="Times New Roman" w:cs="Times New Roman"/>
          <w:b/>
          <w:sz w:val="28"/>
          <w:szCs w:val="28"/>
          <w:lang w:val="ru-RU" w:eastAsia="ru-RU"/>
        </w:rPr>
        <w:t xml:space="preserve"> -</w:t>
      </w:r>
      <w:r w:rsidRPr="004F45A1">
        <w:rPr>
          <w:rFonts w:ascii="Times New Roman" w:eastAsia="Times New Roman" w:hAnsi="Times New Roman" w:cs="Times New Roman"/>
          <w:b/>
          <w:sz w:val="28"/>
          <w:szCs w:val="28"/>
          <w:lang w:val="ru-RU" w:eastAsia="ru-RU"/>
        </w:rPr>
        <w:t xml:space="preserve"> РАЗРАБОТКА ИЗДЕЛИЯ С ДРАПИРОВКОЙ</w:t>
      </w:r>
    </w:p>
    <w:p w:rsidR="004F45A1" w:rsidRPr="004F45A1" w:rsidRDefault="004F45A1" w:rsidP="005D77F8">
      <w:pPr>
        <w:ind w:firstLine="720"/>
        <w:jc w:val="both"/>
        <w:rPr>
          <w:rFonts w:ascii="Times New Roman" w:eastAsia="Times New Roman" w:hAnsi="Times New Roman" w:cs="Times New Roman"/>
          <w:b/>
          <w:color w:val="4F81BD"/>
          <w:sz w:val="28"/>
          <w:szCs w:val="28"/>
          <w:lang w:val="ru-RU" w:eastAsia="ru-RU"/>
        </w:rPr>
      </w:pPr>
    </w:p>
    <w:p w:rsidR="004F45A1" w:rsidRPr="00810C57" w:rsidRDefault="004F45A1" w:rsidP="005D77F8">
      <w:pPr>
        <w:ind w:firstLine="720"/>
        <w:jc w:val="both"/>
        <w:rPr>
          <w:rFonts w:ascii="Times New Roman" w:eastAsia="Times New Roman" w:hAnsi="Times New Roman" w:cs="Times New Roman"/>
          <w:sz w:val="28"/>
          <w:szCs w:val="28"/>
          <w:lang w:val="ru-RU" w:eastAsia="ru-RU"/>
        </w:rPr>
      </w:pPr>
      <w:r w:rsidRPr="00810C57">
        <w:rPr>
          <w:rFonts w:ascii="Times New Roman" w:eastAsia="Times New Roman" w:hAnsi="Times New Roman" w:cs="Times New Roman"/>
          <w:sz w:val="28"/>
          <w:szCs w:val="28"/>
          <w:lang w:val="ru-RU" w:eastAsia="ru-RU"/>
        </w:rPr>
        <w:t xml:space="preserve">Участнику необходимо выполнить наколку </w:t>
      </w:r>
      <w:hyperlink r:id="rId12" w:tgtFrame="_blank" w:history="1">
        <w:r w:rsidRPr="00810C57">
          <w:rPr>
            <w:rFonts w:ascii="Times New Roman" w:eastAsia="Times New Roman" w:hAnsi="Times New Roman" w:cs="Times New Roman"/>
            <w:sz w:val="28"/>
            <w:szCs w:val="28"/>
            <w:lang w:val="ru-RU" w:eastAsia="ru-RU"/>
          </w:rPr>
          <w:t>с драпировкой на манекене</w:t>
        </w:r>
        <w:r w:rsidR="000A0FCF" w:rsidRPr="00810C57">
          <w:rPr>
            <w:rFonts w:ascii="Times New Roman" w:eastAsia="Times New Roman" w:hAnsi="Times New Roman" w:cs="Times New Roman"/>
            <w:sz w:val="28"/>
            <w:szCs w:val="28"/>
            <w:lang w:val="ru-RU" w:eastAsia="ru-RU"/>
          </w:rPr>
          <w:t xml:space="preserve"> в соответствии с предложенным фото</w:t>
        </w:r>
        <w:r w:rsidRPr="00810C57">
          <w:rPr>
            <w:rFonts w:ascii="Times New Roman" w:eastAsia="Times New Roman" w:hAnsi="Times New Roman" w:cs="Times New Roman"/>
            <w:sz w:val="28"/>
            <w:szCs w:val="28"/>
            <w:lang w:val="ru-RU" w:eastAsia="ru-RU"/>
          </w:rPr>
          <w:t>.</w:t>
        </w:r>
      </w:hyperlink>
      <w:r w:rsidR="000A0FCF" w:rsidRPr="00810C57">
        <w:rPr>
          <w:rFonts w:ascii="Times New Roman" w:hAnsi="Times New Roman" w:cs="Times New Roman"/>
          <w:sz w:val="28"/>
          <w:szCs w:val="28"/>
          <w:lang w:val="ru-RU"/>
        </w:rPr>
        <w:t xml:space="preserve"> В зависимости от предложенного задания, разработать вид сзади (или спереди)</w:t>
      </w:r>
      <w:r w:rsidR="00810C57" w:rsidRPr="00810C57">
        <w:rPr>
          <w:rFonts w:ascii="Times New Roman" w:hAnsi="Times New Roman" w:cs="Times New Roman"/>
          <w:sz w:val="28"/>
          <w:szCs w:val="28"/>
          <w:lang w:val="ru-RU"/>
        </w:rPr>
        <w:t>.</w:t>
      </w:r>
    </w:p>
    <w:p w:rsidR="004F45A1" w:rsidRPr="005233C8" w:rsidRDefault="004F45A1" w:rsidP="005D77F8">
      <w:pPr>
        <w:ind w:firstLine="720"/>
        <w:jc w:val="both"/>
        <w:rPr>
          <w:rFonts w:ascii="Times New Roman" w:eastAsia="Times New Roman" w:hAnsi="Times New Roman" w:cs="Times New Roman"/>
          <w:sz w:val="28"/>
          <w:szCs w:val="28"/>
          <w:u w:val="single"/>
          <w:lang w:val="ru-RU" w:eastAsia="ru-RU"/>
        </w:rPr>
      </w:pPr>
      <w:r w:rsidRPr="005233C8">
        <w:rPr>
          <w:rFonts w:ascii="Times New Roman" w:eastAsia="Times New Roman" w:hAnsi="Times New Roman" w:cs="Times New Roman"/>
          <w:sz w:val="28"/>
          <w:szCs w:val="28"/>
          <w:u w:val="single"/>
          <w:lang w:val="ru-RU" w:eastAsia="ru-RU"/>
        </w:rPr>
        <w:t>Во время конкурса участник должен:</w:t>
      </w:r>
    </w:p>
    <w:p w:rsidR="004F45A1" w:rsidRPr="004F45A1" w:rsidRDefault="004F45A1" w:rsidP="00810C57">
      <w:pPr>
        <w:numPr>
          <w:ilvl w:val="0"/>
          <w:numId w:val="32"/>
        </w:numPr>
        <w:tabs>
          <w:tab w:val="left" w:pos="993"/>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 xml:space="preserve">выполнить изделие с драпировкой на манекене методом макетирования. </w:t>
      </w:r>
    </w:p>
    <w:p w:rsidR="004F45A1" w:rsidRPr="004F45A1" w:rsidRDefault="004F45A1" w:rsidP="00810C57">
      <w:pPr>
        <w:tabs>
          <w:tab w:val="left" w:pos="993"/>
        </w:tabs>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По истечении двух астрономических часов участник должен сдать готовую или не готовую работу для выставления оценки:</w:t>
      </w:r>
    </w:p>
    <w:p w:rsidR="004F45A1" w:rsidRPr="004F45A1" w:rsidRDefault="004F45A1" w:rsidP="00810C57">
      <w:pPr>
        <w:numPr>
          <w:ilvl w:val="0"/>
          <w:numId w:val="31"/>
        </w:numPr>
        <w:tabs>
          <w:tab w:val="left" w:pos="993"/>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изделие  с драпировкой на манекене.</w:t>
      </w:r>
    </w:p>
    <w:p w:rsidR="004F45A1" w:rsidRPr="004F45A1" w:rsidRDefault="004F45A1" w:rsidP="005233C8">
      <w:pPr>
        <w:ind w:left="720"/>
        <w:jc w:val="both"/>
        <w:rPr>
          <w:rFonts w:ascii="Times New Roman" w:eastAsia="Times New Roman" w:hAnsi="Times New Roman" w:cs="Times New Roman"/>
          <w:b/>
          <w:sz w:val="28"/>
          <w:szCs w:val="28"/>
          <w:lang w:val="ru-RU" w:eastAsia="ru-RU"/>
        </w:rPr>
      </w:pPr>
      <w:r w:rsidRPr="004F45A1">
        <w:rPr>
          <w:rFonts w:ascii="Times New Roman" w:eastAsia="Times New Roman" w:hAnsi="Times New Roman" w:cs="Times New Roman"/>
          <w:sz w:val="28"/>
          <w:szCs w:val="28"/>
          <w:lang w:val="ru-RU" w:eastAsia="ru-RU"/>
        </w:rPr>
        <w:br/>
      </w:r>
      <w:r w:rsidR="005233C8">
        <w:rPr>
          <w:rFonts w:ascii="Times New Roman" w:eastAsia="Times New Roman" w:hAnsi="Times New Roman" w:cs="Times New Roman"/>
          <w:b/>
          <w:sz w:val="28"/>
          <w:szCs w:val="28"/>
          <w:lang w:val="ru-RU" w:eastAsia="ru-RU"/>
        </w:rPr>
        <w:t xml:space="preserve">Модуль 4 - </w:t>
      </w:r>
      <w:r w:rsidRPr="004F45A1">
        <w:rPr>
          <w:rFonts w:ascii="Times New Roman" w:eastAsia="Times New Roman" w:hAnsi="Times New Roman" w:cs="Times New Roman"/>
          <w:b/>
          <w:sz w:val="28"/>
          <w:szCs w:val="28"/>
          <w:lang w:val="ru-RU" w:eastAsia="ru-RU"/>
        </w:rPr>
        <w:t>«ЧЕРНЫЙ ЯЩИК»</w:t>
      </w:r>
    </w:p>
    <w:p w:rsidR="004F45A1" w:rsidRPr="004F45A1" w:rsidRDefault="004F45A1" w:rsidP="005D77F8">
      <w:pPr>
        <w:ind w:firstLine="720"/>
        <w:jc w:val="both"/>
        <w:rPr>
          <w:rFonts w:ascii="Times New Roman" w:eastAsia="Times New Roman" w:hAnsi="Times New Roman" w:cs="Times New Roman"/>
          <w:b/>
          <w:color w:val="4F81BD"/>
          <w:sz w:val="28"/>
          <w:szCs w:val="28"/>
          <w:lang w:val="ru-RU" w:eastAsia="ru-RU"/>
        </w:rPr>
      </w:pPr>
    </w:p>
    <w:p w:rsidR="004F45A1" w:rsidRPr="004F45A1" w:rsidRDefault="004F45A1" w:rsidP="005D77F8">
      <w:pPr>
        <w:ind w:firstLine="720"/>
        <w:jc w:val="both"/>
        <w:rPr>
          <w:rFonts w:ascii="Times New Roman" w:eastAsia="Times New Roman" w:hAnsi="Times New Roman" w:cs="Times New Roman"/>
          <w:sz w:val="28"/>
          <w:szCs w:val="28"/>
          <w:lang w:val="ru-RU" w:eastAsia="ru-RU"/>
        </w:rPr>
      </w:pPr>
      <w:bookmarkStart w:id="3" w:name="_Toc379539626"/>
      <w:r w:rsidRPr="004F45A1">
        <w:rPr>
          <w:rFonts w:ascii="Times New Roman" w:eastAsia="Times New Roman" w:hAnsi="Times New Roman" w:cs="Times New Roman"/>
          <w:sz w:val="28"/>
          <w:szCs w:val="28"/>
          <w:lang w:val="ru-RU" w:eastAsia="ru-RU"/>
        </w:rPr>
        <w:t>Участнику необходимо выполнить декоративную  отделку или  аксессуар к платью и/или жакету</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Для обеспечения равных условий конкурсантам предоставляется одинаковый набор материалов и инструментов.</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 xml:space="preserve">Декоративная отделка /аксессуар должен дополнять платье и/или жакет и отвечать следующим требованиям: </w:t>
      </w:r>
    </w:p>
    <w:p w:rsidR="004F45A1" w:rsidRPr="004F45A1" w:rsidRDefault="004F45A1" w:rsidP="00810C57">
      <w:pPr>
        <w:numPr>
          <w:ilvl w:val="0"/>
          <w:numId w:val="31"/>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располагаться в любом месте на платье и/или жакете;</w:t>
      </w:r>
    </w:p>
    <w:p w:rsidR="004F45A1" w:rsidRPr="004F45A1" w:rsidRDefault="004F45A1" w:rsidP="00810C57">
      <w:pPr>
        <w:numPr>
          <w:ilvl w:val="0"/>
          <w:numId w:val="31"/>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должен быть полностью безопасным и координировать с общим дизайном платья и/или жакета или комплекта в целом;</w:t>
      </w:r>
    </w:p>
    <w:p w:rsidR="004F45A1" w:rsidRPr="004F45A1" w:rsidRDefault="004F45A1" w:rsidP="00810C57">
      <w:pPr>
        <w:numPr>
          <w:ilvl w:val="0"/>
          <w:numId w:val="31"/>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не могут быть использованы остатки ткани от предыдущих модулей;</w:t>
      </w:r>
    </w:p>
    <w:p w:rsidR="004F45A1" w:rsidRPr="004F45A1" w:rsidRDefault="004F45A1" w:rsidP="00810C57">
      <w:pPr>
        <w:numPr>
          <w:ilvl w:val="0"/>
          <w:numId w:val="31"/>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lastRenderedPageBreak/>
        <w:t>используются только предметы из тайной коробки (не менее 2 наименований);</w:t>
      </w:r>
    </w:p>
    <w:p w:rsidR="004F45A1" w:rsidRPr="004F45A1" w:rsidRDefault="004F45A1" w:rsidP="00810C57">
      <w:pPr>
        <w:numPr>
          <w:ilvl w:val="0"/>
          <w:numId w:val="31"/>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никакие изменения в размере или моделях изделия не допускаются.</w:t>
      </w:r>
    </w:p>
    <w:p w:rsidR="004F45A1" w:rsidRPr="005233C8" w:rsidRDefault="004F45A1" w:rsidP="005D77F8">
      <w:pPr>
        <w:ind w:firstLine="720"/>
        <w:jc w:val="both"/>
        <w:rPr>
          <w:rFonts w:ascii="Times New Roman" w:eastAsia="Times New Roman" w:hAnsi="Times New Roman" w:cs="Times New Roman"/>
          <w:sz w:val="28"/>
          <w:szCs w:val="28"/>
          <w:u w:val="single"/>
          <w:lang w:val="ru-RU" w:eastAsia="ru-RU"/>
        </w:rPr>
      </w:pPr>
      <w:r w:rsidRPr="005233C8">
        <w:rPr>
          <w:rFonts w:ascii="Times New Roman" w:eastAsia="Times New Roman" w:hAnsi="Times New Roman" w:cs="Times New Roman"/>
          <w:sz w:val="28"/>
          <w:szCs w:val="28"/>
          <w:u w:val="single"/>
          <w:lang w:val="ru-RU" w:eastAsia="ru-RU"/>
        </w:rPr>
        <w:t>Во время конкурса участник должен:</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выполнить декоративную отделку /аксессуар к платью и/или жакету</w:t>
      </w:r>
    </w:p>
    <w:p w:rsidR="004F45A1" w:rsidRPr="004F45A1" w:rsidRDefault="004F45A1" w:rsidP="00810C57">
      <w:pPr>
        <w:tabs>
          <w:tab w:val="left" w:pos="1134"/>
        </w:tabs>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По истечении двух астрономических часов участник должен сдать готовую или не готовую работу для выставления оценки:</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комплект</w:t>
      </w:r>
      <w:r w:rsidR="00E80C6D">
        <w:rPr>
          <w:rFonts w:ascii="Times New Roman" w:eastAsia="Calibri" w:hAnsi="Times New Roman" w:cs="Times New Roman"/>
          <w:sz w:val="28"/>
          <w:szCs w:val="28"/>
          <w:lang w:val="ru-RU"/>
        </w:rPr>
        <w:t xml:space="preserve"> </w:t>
      </w:r>
      <w:r w:rsidRPr="004F45A1">
        <w:rPr>
          <w:rFonts w:ascii="Times New Roman" w:eastAsia="Calibri" w:hAnsi="Times New Roman" w:cs="Times New Roman"/>
          <w:sz w:val="28"/>
          <w:szCs w:val="28"/>
          <w:lang w:val="ru-RU"/>
        </w:rPr>
        <w:t>(платье и жакет) с  декоративной отделкой или комплект</w:t>
      </w:r>
      <w:r w:rsidR="00E80C6D">
        <w:rPr>
          <w:rFonts w:ascii="Times New Roman" w:eastAsia="Calibri" w:hAnsi="Times New Roman" w:cs="Times New Roman"/>
          <w:sz w:val="28"/>
          <w:szCs w:val="28"/>
          <w:lang w:val="ru-RU"/>
        </w:rPr>
        <w:t xml:space="preserve"> </w:t>
      </w:r>
      <w:r w:rsidRPr="004F45A1">
        <w:rPr>
          <w:rFonts w:ascii="Times New Roman" w:eastAsia="Calibri" w:hAnsi="Times New Roman" w:cs="Times New Roman"/>
          <w:sz w:val="28"/>
          <w:szCs w:val="28"/>
          <w:lang w:val="ru-RU"/>
        </w:rPr>
        <w:t>(платье и жакет) с  аксессуаром на манекене.</w:t>
      </w:r>
    </w:p>
    <w:p w:rsidR="004F45A1" w:rsidRPr="004F45A1" w:rsidRDefault="004F45A1" w:rsidP="005D77F8">
      <w:pPr>
        <w:ind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br/>
      </w:r>
    </w:p>
    <w:p w:rsidR="004F45A1" w:rsidRPr="004F45A1" w:rsidRDefault="004F45A1" w:rsidP="005D77F8">
      <w:pPr>
        <w:ind w:firstLine="720"/>
        <w:jc w:val="both"/>
        <w:rPr>
          <w:rFonts w:ascii="Times New Roman" w:eastAsia="Times New Roman" w:hAnsi="Times New Roman" w:cs="Times New Roman"/>
          <w:b/>
          <w:sz w:val="28"/>
          <w:szCs w:val="28"/>
          <w:lang w:val="ru-RU" w:eastAsia="ru-RU"/>
        </w:rPr>
      </w:pPr>
      <w:r w:rsidRPr="004F45A1">
        <w:rPr>
          <w:rFonts w:ascii="Times New Roman" w:eastAsia="Times New Roman" w:hAnsi="Times New Roman" w:cs="Times New Roman"/>
          <w:b/>
          <w:sz w:val="28"/>
          <w:szCs w:val="28"/>
          <w:lang w:val="ru-RU" w:eastAsia="ru-RU"/>
        </w:rPr>
        <w:t>Модуль</w:t>
      </w:r>
      <w:r w:rsidR="00810C57">
        <w:rPr>
          <w:rFonts w:ascii="Times New Roman" w:eastAsia="Times New Roman" w:hAnsi="Times New Roman" w:cs="Times New Roman"/>
          <w:b/>
          <w:sz w:val="28"/>
          <w:szCs w:val="28"/>
          <w:lang w:val="ru-RU" w:eastAsia="ru-RU"/>
        </w:rPr>
        <w:t xml:space="preserve"> </w:t>
      </w:r>
      <w:r w:rsidRPr="004F45A1">
        <w:rPr>
          <w:rFonts w:ascii="Times New Roman" w:eastAsia="Times New Roman" w:hAnsi="Times New Roman" w:cs="Times New Roman"/>
          <w:b/>
          <w:sz w:val="28"/>
          <w:szCs w:val="28"/>
          <w:lang w:val="ru-RU" w:eastAsia="ru-RU"/>
        </w:rPr>
        <w:t>5</w:t>
      </w:r>
      <w:r w:rsidR="005233C8">
        <w:rPr>
          <w:rFonts w:ascii="Times New Roman" w:eastAsia="Times New Roman" w:hAnsi="Times New Roman" w:cs="Times New Roman"/>
          <w:b/>
          <w:sz w:val="28"/>
          <w:szCs w:val="28"/>
          <w:lang w:val="ru-RU" w:eastAsia="ru-RU"/>
        </w:rPr>
        <w:t xml:space="preserve"> -</w:t>
      </w:r>
      <w:r w:rsidRPr="004F45A1">
        <w:rPr>
          <w:rFonts w:ascii="Times New Roman" w:eastAsia="Times New Roman" w:hAnsi="Times New Roman" w:cs="Times New Roman"/>
          <w:b/>
          <w:sz w:val="28"/>
          <w:szCs w:val="28"/>
          <w:lang w:val="ru-RU" w:eastAsia="ru-RU"/>
        </w:rPr>
        <w:t xml:space="preserve"> ЭСКИЗИРОВАНИЕ</w:t>
      </w:r>
    </w:p>
    <w:p w:rsidR="004F45A1" w:rsidRPr="004F45A1" w:rsidRDefault="004F45A1" w:rsidP="005D77F8">
      <w:pPr>
        <w:ind w:firstLine="720"/>
        <w:jc w:val="both"/>
        <w:rPr>
          <w:rFonts w:ascii="Times New Roman" w:eastAsia="Times New Roman" w:hAnsi="Times New Roman" w:cs="Times New Roman"/>
          <w:b/>
          <w:color w:val="4F81BD"/>
          <w:sz w:val="28"/>
          <w:szCs w:val="28"/>
          <w:lang w:val="ru-RU" w:eastAsia="ru-RU"/>
        </w:rPr>
      </w:pPr>
    </w:p>
    <w:p w:rsidR="004F45A1" w:rsidRPr="004F45A1" w:rsidRDefault="004F45A1" w:rsidP="005D77F8">
      <w:pPr>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Участнику необходимо выполнить графические эскизы моделей (технический рисунок) в соответствии со свойствами ткани, а также конкретного сегмента рынка. Целевой рынок будет выбран наугад в начале модуля –</w:t>
      </w:r>
      <w:r w:rsidR="00E80C6D">
        <w:rPr>
          <w:rFonts w:ascii="Times New Roman" w:eastAsia="Times New Roman" w:hAnsi="Times New Roman" w:cs="Times New Roman"/>
          <w:sz w:val="28"/>
          <w:szCs w:val="28"/>
          <w:lang w:val="ru-RU" w:eastAsia="ru-RU"/>
        </w:rPr>
        <w:t xml:space="preserve"> </w:t>
      </w:r>
      <w:r w:rsidRPr="004F45A1">
        <w:rPr>
          <w:rFonts w:ascii="Times New Roman" w:eastAsia="Times New Roman" w:hAnsi="Times New Roman" w:cs="Times New Roman"/>
          <w:sz w:val="28"/>
          <w:szCs w:val="28"/>
          <w:lang w:val="ru-RU" w:eastAsia="ru-RU"/>
        </w:rPr>
        <w:t>для выбора предоставляются три сегмента: «</w:t>
      </w:r>
      <w:proofErr w:type="spellStart"/>
      <w:r w:rsidRPr="004F45A1">
        <w:rPr>
          <w:rFonts w:ascii="Times New Roman" w:eastAsia="Times New Roman" w:hAnsi="Times New Roman" w:cs="Times New Roman"/>
          <w:sz w:val="28"/>
          <w:szCs w:val="28"/>
          <w:lang w:val="ru-RU" w:eastAsia="ru-RU"/>
        </w:rPr>
        <w:t>масс-маркет</w:t>
      </w:r>
      <w:proofErr w:type="spellEnd"/>
      <w:r w:rsidRPr="004F45A1">
        <w:rPr>
          <w:rFonts w:ascii="Times New Roman" w:eastAsia="Times New Roman" w:hAnsi="Times New Roman" w:cs="Times New Roman"/>
          <w:sz w:val="28"/>
          <w:szCs w:val="28"/>
          <w:lang w:val="ru-RU" w:eastAsia="ru-RU"/>
        </w:rPr>
        <w:t>», «</w:t>
      </w:r>
      <w:proofErr w:type="spellStart"/>
      <w:r w:rsidRPr="004F45A1">
        <w:rPr>
          <w:rFonts w:ascii="Times New Roman" w:eastAsia="Times New Roman" w:hAnsi="Times New Roman" w:cs="Times New Roman"/>
          <w:sz w:val="28"/>
          <w:szCs w:val="28"/>
          <w:lang w:val="ru-RU" w:eastAsia="ru-RU"/>
        </w:rPr>
        <w:t>прет-а-порте</w:t>
      </w:r>
      <w:proofErr w:type="spellEnd"/>
      <w:r w:rsidRPr="004F45A1">
        <w:rPr>
          <w:rFonts w:ascii="Times New Roman" w:eastAsia="Times New Roman" w:hAnsi="Times New Roman" w:cs="Times New Roman"/>
          <w:sz w:val="28"/>
          <w:szCs w:val="28"/>
          <w:lang w:val="ru-RU" w:eastAsia="ru-RU"/>
        </w:rPr>
        <w:t xml:space="preserve"> де люкс» или «от кутюр».</w:t>
      </w:r>
    </w:p>
    <w:p w:rsidR="004F45A1" w:rsidRPr="004F45A1" w:rsidRDefault="004F45A1" w:rsidP="00810C57">
      <w:pPr>
        <w:tabs>
          <w:tab w:val="left" w:pos="1134"/>
        </w:tabs>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Графические эскизы должны отвечать следующим требованиям:</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 xml:space="preserve">количество: 1 изделие для </w:t>
      </w:r>
      <w:r w:rsidR="005233C8">
        <w:rPr>
          <w:rFonts w:ascii="Times New Roman" w:eastAsia="Calibri" w:hAnsi="Times New Roman" w:cs="Times New Roman"/>
          <w:sz w:val="28"/>
          <w:szCs w:val="28"/>
          <w:lang w:val="ru-RU"/>
        </w:rPr>
        <w:t xml:space="preserve">целевого рынка </w:t>
      </w:r>
      <w:r w:rsidRPr="004F45A1">
        <w:rPr>
          <w:rFonts w:ascii="Times New Roman" w:eastAsia="Calibri" w:hAnsi="Times New Roman" w:cs="Times New Roman"/>
          <w:sz w:val="28"/>
          <w:szCs w:val="28"/>
          <w:lang w:val="ru-RU"/>
        </w:rPr>
        <w:t>«от кутюр»,</w:t>
      </w:r>
      <w:r w:rsidR="00E80C6D">
        <w:rPr>
          <w:rFonts w:ascii="Times New Roman" w:eastAsia="Calibri" w:hAnsi="Times New Roman" w:cs="Times New Roman"/>
          <w:sz w:val="28"/>
          <w:szCs w:val="28"/>
          <w:lang w:val="ru-RU"/>
        </w:rPr>
        <w:t xml:space="preserve"> </w:t>
      </w:r>
      <w:r w:rsidRPr="004F45A1">
        <w:rPr>
          <w:rFonts w:ascii="Times New Roman" w:eastAsia="Calibri" w:hAnsi="Times New Roman" w:cs="Times New Roman"/>
          <w:sz w:val="28"/>
          <w:szCs w:val="28"/>
          <w:lang w:val="ru-RU"/>
        </w:rPr>
        <w:t>2 изделия «</w:t>
      </w:r>
      <w:proofErr w:type="spellStart"/>
      <w:r w:rsidRPr="004F45A1">
        <w:rPr>
          <w:rFonts w:ascii="Times New Roman" w:eastAsia="Calibri" w:hAnsi="Times New Roman" w:cs="Times New Roman"/>
          <w:sz w:val="28"/>
          <w:szCs w:val="28"/>
          <w:lang w:val="ru-RU"/>
        </w:rPr>
        <w:t>прет-а-порте</w:t>
      </w:r>
      <w:proofErr w:type="spellEnd"/>
      <w:r w:rsidRPr="004F45A1">
        <w:rPr>
          <w:rFonts w:ascii="Times New Roman" w:eastAsia="Calibri" w:hAnsi="Times New Roman" w:cs="Times New Roman"/>
          <w:sz w:val="28"/>
          <w:szCs w:val="28"/>
          <w:lang w:val="ru-RU"/>
        </w:rPr>
        <w:t xml:space="preserve"> де люкс», 3 изделия для сегмента «</w:t>
      </w:r>
      <w:proofErr w:type="spellStart"/>
      <w:r w:rsidRPr="004F45A1">
        <w:rPr>
          <w:rFonts w:ascii="Times New Roman" w:eastAsia="Calibri" w:hAnsi="Times New Roman" w:cs="Times New Roman"/>
          <w:sz w:val="28"/>
          <w:szCs w:val="28"/>
          <w:lang w:val="ru-RU"/>
        </w:rPr>
        <w:t>масс-маркет</w:t>
      </w:r>
      <w:proofErr w:type="spellEnd"/>
      <w:r w:rsidRPr="004F45A1">
        <w:rPr>
          <w:rFonts w:ascii="Times New Roman" w:eastAsia="Calibri" w:hAnsi="Times New Roman" w:cs="Times New Roman"/>
          <w:sz w:val="28"/>
          <w:szCs w:val="28"/>
          <w:lang w:val="ru-RU"/>
        </w:rPr>
        <w:t>»;</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соответствовать свойствам ткани и предложенному сектору рынка;</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proofErr w:type="gramStart"/>
      <w:r w:rsidRPr="004F45A1">
        <w:rPr>
          <w:rFonts w:ascii="Times New Roman" w:eastAsia="Calibri" w:hAnsi="Times New Roman" w:cs="Times New Roman"/>
          <w:sz w:val="28"/>
          <w:szCs w:val="28"/>
          <w:lang w:val="ru-RU"/>
        </w:rPr>
        <w:t>выполнен</w:t>
      </w:r>
      <w:proofErr w:type="gramEnd"/>
      <w:r w:rsidRPr="004F45A1">
        <w:rPr>
          <w:rFonts w:ascii="Times New Roman" w:eastAsia="Calibri" w:hAnsi="Times New Roman" w:cs="Times New Roman"/>
          <w:sz w:val="28"/>
          <w:szCs w:val="28"/>
          <w:lang w:val="ru-RU"/>
        </w:rPr>
        <w:t xml:space="preserve"> на формате А3 (горизонтальный);</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вид спереди;</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вид сзади;</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графические пояснения (не менее 3)</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на листе не должно быть авторских надписей;</w:t>
      </w:r>
    </w:p>
    <w:p w:rsidR="004F45A1" w:rsidRPr="004F45A1" w:rsidRDefault="004F45A1" w:rsidP="00810C57">
      <w:pPr>
        <w:numPr>
          <w:ilvl w:val="0"/>
          <w:numId w:val="33"/>
        </w:numPr>
        <w:tabs>
          <w:tab w:val="left" w:pos="1134"/>
        </w:tabs>
        <w:ind w:left="0" w:firstLine="720"/>
        <w:contextualSpacing/>
        <w:jc w:val="both"/>
        <w:rPr>
          <w:rFonts w:ascii="Times New Roman" w:eastAsia="Calibri" w:hAnsi="Times New Roman" w:cs="Times New Roman"/>
          <w:sz w:val="28"/>
          <w:szCs w:val="28"/>
          <w:lang w:val="ru-RU"/>
        </w:rPr>
      </w:pPr>
      <w:proofErr w:type="gramStart"/>
      <w:r w:rsidRPr="004F45A1">
        <w:rPr>
          <w:rFonts w:ascii="Times New Roman" w:eastAsia="Calibri" w:hAnsi="Times New Roman" w:cs="Times New Roman"/>
          <w:sz w:val="28"/>
          <w:szCs w:val="28"/>
          <w:lang w:val="ru-RU"/>
        </w:rPr>
        <w:t>выполнен</w:t>
      </w:r>
      <w:proofErr w:type="gramEnd"/>
      <w:r w:rsidRPr="004F45A1">
        <w:rPr>
          <w:rFonts w:ascii="Times New Roman" w:eastAsia="Calibri" w:hAnsi="Times New Roman" w:cs="Times New Roman"/>
          <w:sz w:val="28"/>
          <w:szCs w:val="28"/>
          <w:lang w:val="ru-RU"/>
        </w:rPr>
        <w:t xml:space="preserve"> в черно-белой графике;</w:t>
      </w:r>
    </w:p>
    <w:p w:rsidR="004F45A1" w:rsidRPr="005233C8" w:rsidRDefault="004F45A1" w:rsidP="00810C57">
      <w:pPr>
        <w:tabs>
          <w:tab w:val="left" w:pos="1134"/>
        </w:tabs>
        <w:ind w:firstLine="720"/>
        <w:jc w:val="both"/>
        <w:rPr>
          <w:rFonts w:ascii="Times New Roman" w:eastAsia="Times New Roman" w:hAnsi="Times New Roman" w:cs="Times New Roman"/>
          <w:sz w:val="28"/>
          <w:szCs w:val="28"/>
          <w:u w:val="single"/>
          <w:lang w:val="ru-RU" w:eastAsia="ru-RU"/>
        </w:rPr>
      </w:pPr>
      <w:r w:rsidRPr="005233C8">
        <w:rPr>
          <w:rFonts w:ascii="Times New Roman" w:eastAsia="Times New Roman" w:hAnsi="Times New Roman" w:cs="Times New Roman"/>
          <w:sz w:val="28"/>
          <w:szCs w:val="28"/>
          <w:u w:val="single"/>
          <w:lang w:val="ru-RU" w:eastAsia="ru-RU"/>
        </w:rPr>
        <w:t>Во время конкурса участник должен:</w:t>
      </w:r>
    </w:p>
    <w:p w:rsidR="004F45A1" w:rsidRPr="004F45A1" w:rsidRDefault="004F45A1" w:rsidP="00810C57">
      <w:pPr>
        <w:numPr>
          <w:ilvl w:val="0"/>
          <w:numId w:val="34"/>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выполнить графические эскизы – технические рисунки</w:t>
      </w:r>
    </w:p>
    <w:p w:rsidR="004F45A1" w:rsidRPr="004F45A1" w:rsidRDefault="004F45A1" w:rsidP="00810C57">
      <w:pPr>
        <w:tabs>
          <w:tab w:val="left" w:pos="1134"/>
        </w:tabs>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По истечении одного астрономического часа участник должен сдать готовую или не готовую работу для выставления оценки:</w:t>
      </w:r>
    </w:p>
    <w:p w:rsidR="004F45A1" w:rsidRPr="004F45A1" w:rsidRDefault="004F45A1" w:rsidP="00810C57">
      <w:pPr>
        <w:numPr>
          <w:ilvl w:val="0"/>
          <w:numId w:val="34"/>
        </w:numPr>
        <w:tabs>
          <w:tab w:val="left" w:pos="1134"/>
        </w:tabs>
        <w:ind w:left="0" w:firstLine="720"/>
        <w:contextualSpacing/>
        <w:jc w:val="both"/>
        <w:rPr>
          <w:rFonts w:ascii="Times New Roman" w:eastAsia="Calibri" w:hAnsi="Times New Roman" w:cs="Times New Roman"/>
          <w:sz w:val="28"/>
          <w:szCs w:val="28"/>
          <w:lang w:val="ru-RU"/>
        </w:rPr>
      </w:pPr>
      <w:r w:rsidRPr="004F45A1">
        <w:rPr>
          <w:rFonts w:ascii="Times New Roman" w:eastAsia="Calibri" w:hAnsi="Times New Roman" w:cs="Times New Roman"/>
          <w:sz w:val="28"/>
          <w:szCs w:val="28"/>
          <w:lang w:val="ru-RU"/>
        </w:rPr>
        <w:t>графические эскизы на формате А3</w:t>
      </w:r>
    </w:p>
    <w:p w:rsidR="004F45A1" w:rsidRPr="004F45A1" w:rsidRDefault="004F45A1" w:rsidP="005D77F8">
      <w:pPr>
        <w:ind w:firstLine="720"/>
        <w:jc w:val="both"/>
        <w:rPr>
          <w:rFonts w:ascii="Times New Roman" w:eastAsia="Times New Roman" w:hAnsi="Times New Roman" w:cs="Times New Roman"/>
          <w:sz w:val="28"/>
          <w:szCs w:val="28"/>
          <w:lang w:val="ru-RU" w:eastAsia="ru-RU"/>
        </w:rPr>
      </w:pPr>
    </w:p>
    <w:p w:rsidR="004F45A1" w:rsidRPr="004F45A1" w:rsidRDefault="004F45A1" w:rsidP="005D77F8">
      <w:pPr>
        <w:ind w:firstLine="720"/>
        <w:jc w:val="both"/>
        <w:rPr>
          <w:rFonts w:ascii="Times New Roman" w:eastAsia="Times New Roman" w:hAnsi="Times New Roman" w:cs="Times New Roman"/>
          <w:sz w:val="28"/>
          <w:szCs w:val="28"/>
          <w:lang w:val="ru-RU" w:eastAsia="ru-RU"/>
        </w:rPr>
      </w:pPr>
      <w:bookmarkStart w:id="4" w:name="_GoBack"/>
      <w:bookmarkEnd w:id="4"/>
    </w:p>
    <w:p w:rsidR="004F45A1" w:rsidRPr="004F45A1" w:rsidRDefault="004F45A1" w:rsidP="005D77F8">
      <w:pPr>
        <w:keepNext/>
        <w:ind w:firstLine="720"/>
        <w:jc w:val="both"/>
        <w:outlineLvl w:val="1"/>
        <w:rPr>
          <w:rFonts w:ascii="Times New Roman" w:eastAsia="Times New Roman" w:hAnsi="Times New Roman" w:cs="Times New Roman"/>
          <w:b/>
          <w:caps/>
          <w:sz w:val="28"/>
          <w:szCs w:val="28"/>
          <w:lang w:val="ru-RU"/>
        </w:rPr>
      </w:pPr>
      <w:r w:rsidRPr="004F45A1">
        <w:rPr>
          <w:rFonts w:ascii="Times New Roman" w:eastAsia="Times New Roman" w:hAnsi="Times New Roman" w:cs="Times New Roman"/>
          <w:b/>
          <w:caps/>
          <w:sz w:val="28"/>
          <w:szCs w:val="28"/>
          <w:lang w:val="ru-RU"/>
        </w:rPr>
        <w:t>5. Критерии оценки</w:t>
      </w:r>
      <w:bookmarkEnd w:id="3"/>
    </w:p>
    <w:p w:rsidR="004F45A1" w:rsidRPr="004F45A1" w:rsidRDefault="004F45A1" w:rsidP="005D77F8">
      <w:pPr>
        <w:ind w:firstLine="720"/>
        <w:jc w:val="both"/>
        <w:rPr>
          <w:rFonts w:ascii="Times New Roman" w:eastAsia="Times New Roman" w:hAnsi="Times New Roman" w:cs="Times New Roman"/>
          <w:sz w:val="28"/>
          <w:szCs w:val="28"/>
          <w:lang w:val="ru-RU"/>
        </w:rPr>
      </w:pPr>
    </w:p>
    <w:p w:rsidR="004F45A1" w:rsidRPr="004F45A1" w:rsidRDefault="004F45A1" w:rsidP="005D77F8">
      <w:pPr>
        <w:autoSpaceDE w:val="0"/>
        <w:autoSpaceDN w:val="0"/>
        <w:adjustRightInd w:val="0"/>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В данном разделе определены критерии оценки и количество начисляемых баллов (субъективные и объективные) таблица 2. Общее количество баллов задания/модуля по всем критериям оценки составляет 100.</w:t>
      </w:r>
    </w:p>
    <w:p w:rsidR="004F45A1" w:rsidRPr="004F45A1" w:rsidRDefault="004F45A1" w:rsidP="005D77F8">
      <w:pPr>
        <w:autoSpaceDE w:val="0"/>
        <w:autoSpaceDN w:val="0"/>
        <w:adjustRightInd w:val="0"/>
        <w:ind w:firstLine="720"/>
        <w:jc w:val="both"/>
        <w:rPr>
          <w:rFonts w:ascii="Times New Roman" w:eastAsia="Times New Roman" w:hAnsi="Times New Roman" w:cs="Times New Roman"/>
          <w:b/>
          <w:sz w:val="28"/>
          <w:szCs w:val="28"/>
          <w:lang w:val="ru-RU" w:eastAsia="ru-RU"/>
        </w:rPr>
      </w:pPr>
    </w:p>
    <w:p w:rsidR="004F45A1" w:rsidRPr="004F45A1" w:rsidRDefault="004F45A1" w:rsidP="005D77F8">
      <w:pPr>
        <w:tabs>
          <w:tab w:val="left" w:pos="7590"/>
        </w:tabs>
        <w:autoSpaceDE w:val="0"/>
        <w:autoSpaceDN w:val="0"/>
        <w:adjustRightInd w:val="0"/>
        <w:ind w:firstLine="720"/>
        <w:jc w:val="both"/>
        <w:rPr>
          <w:rFonts w:ascii="Times New Roman" w:eastAsia="Times New Roman" w:hAnsi="Times New Roman" w:cs="Times New Roman"/>
          <w:b/>
          <w:sz w:val="28"/>
          <w:szCs w:val="28"/>
          <w:lang w:val="ru-RU" w:eastAsia="ru-RU"/>
        </w:rPr>
      </w:pPr>
      <w:r w:rsidRPr="004F45A1">
        <w:rPr>
          <w:rFonts w:ascii="Times New Roman" w:eastAsia="Times New Roman" w:hAnsi="Times New Roman" w:cs="Times New Roman"/>
          <w:b/>
          <w:sz w:val="28"/>
          <w:szCs w:val="28"/>
          <w:lang w:val="ru-RU" w:eastAsia="ru-RU"/>
        </w:rPr>
        <w:t>Таблица 2.</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7"/>
        <w:gridCol w:w="3260"/>
        <w:gridCol w:w="1984"/>
        <w:gridCol w:w="1985"/>
        <w:gridCol w:w="1417"/>
      </w:tblGrid>
      <w:tr w:rsidR="004F45A1" w:rsidRPr="004F45A1" w:rsidTr="004F45A1">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center"/>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Раздел</w:t>
            </w:r>
          </w:p>
        </w:tc>
        <w:tc>
          <w:tcPr>
            <w:tcW w:w="32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center"/>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Критерий</w:t>
            </w:r>
          </w:p>
        </w:tc>
        <w:tc>
          <w:tcPr>
            <w:tcW w:w="538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center"/>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Оценки</w:t>
            </w:r>
          </w:p>
        </w:tc>
      </w:tr>
      <w:tr w:rsidR="004F45A1" w:rsidRPr="004F45A1" w:rsidTr="004F45A1">
        <w:trPr>
          <w:trHeight w:val="877"/>
        </w:trPr>
        <w:tc>
          <w:tcPr>
            <w:tcW w:w="1277" w:type="dxa"/>
            <w:vMerge/>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center"/>
              <w:rPr>
                <w:rFonts w:ascii="Times New Roman" w:eastAsia="Times New Roman" w:hAnsi="Times New Roman" w:cs="Times New Roman"/>
                <w:sz w:val="28"/>
                <w:szCs w:val="28"/>
                <w:lang w:val="ru-RU" w:eastAsia="ru-RU"/>
              </w:rPr>
            </w:pPr>
          </w:p>
        </w:tc>
        <w:tc>
          <w:tcPr>
            <w:tcW w:w="32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center"/>
              <w:rPr>
                <w:rFonts w:ascii="Times New Roman" w:eastAsia="Times New Roman" w:hAnsi="Times New Roman" w:cs="Times New Roman"/>
                <w:sz w:val="28"/>
                <w:szCs w:val="28"/>
                <w:lang w:val="ru-RU"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center"/>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Субъективная (судейская)</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center"/>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Объективная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center"/>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Общая</w:t>
            </w:r>
          </w:p>
        </w:tc>
      </w:tr>
      <w:tr w:rsidR="004F45A1" w:rsidRPr="004F45A1" w:rsidTr="00810C57">
        <w:trPr>
          <w:trHeight w:val="514"/>
        </w:trPr>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А</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Дизайн</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10</w:t>
            </w:r>
          </w:p>
        </w:tc>
      </w:tr>
      <w:tr w:rsidR="004F45A1" w:rsidRPr="004F45A1" w:rsidTr="004F45A1">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В</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Конструирование/макетирование</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20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20</w:t>
            </w:r>
          </w:p>
        </w:tc>
      </w:tr>
      <w:tr w:rsidR="004F45A1" w:rsidRPr="004F45A1" w:rsidTr="004F45A1">
        <w:trPr>
          <w:trHeight w:val="592"/>
        </w:trPr>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С</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Технология</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35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50</w:t>
            </w:r>
          </w:p>
        </w:tc>
      </w:tr>
      <w:tr w:rsidR="004F45A1" w:rsidRPr="004F45A1" w:rsidTr="00810C57">
        <w:trPr>
          <w:trHeight w:val="596"/>
        </w:trPr>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D</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Внешний вид</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10</w:t>
            </w:r>
          </w:p>
        </w:tc>
      </w:tr>
      <w:tr w:rsidR="004F45A1" w:rsidRPr="004F45A1" w:rsidTr="00810C57">
        <w:trPr>
          <w:trHeight w:val="548"/>
        </w:trPr>
        <w:tc>
          <w:tcPr>
            <w:tcW w:w="1277" w:type="dxa"/>
            <w:tcBorders>
              <w:top w:val="single" w:sz="4" w:space="0" w:color="auto"/>
              <w:left w:val="single" w:sz="4" w:space="0" w:color="auto"/>
              <w:bottom w:val="single" w:sz="4" w:space="0" w:color="auto"/>
              <w:right w:val="single" w:sz="4" w:space="0" w:color="auto"/>
            </w:tcBorders>
            <w:shd w:val="clear" w:color="auto" w:fill="auto"/>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Е</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Уровень сложности</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0</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10</w:t>
            </w:r>
          </w:p>
        </w:tc>
      </w:tr>
      <w:tr w:rsidR="004F45A1" w:rsidRPr="004F45A1" w:rsidTr="004F45A1">
        <w:tc>
          <w:tcPr>
            <w:tcW w:w="4537" w:type="dxa"/>
            <w:gridSpan w:val="2"/>
            <w:tcBorders>
              <w:top w:val="single" w:sz="4" w:space="0" w:color="auto"/>
              <w:left w:val="single" w:sz="4" w:space="0" w:color="auto"/>
              <w:bottom w:val="single" w:sz="4" w:space="0" w:color="auto"/>
              <w:right w:val="single" w:sz="4" w:space="0" w:color="auto"/>
            </w:tcBorders>
            <w:shd w:val="clear" w:color="auto" w:fill="auto"/>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 xml:space="preserve">Итого = </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40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F45A1" w:rsidRPr="004F45A1" w:rsidRDefault="004F45A1" w:rsidP="00E80C6D">
            <w:pPr>
              <w:autoSpaceDE w:val="0"/>
              <w:autoSpaceDN w:val="0"/>
              <w:adjustRightInd w:val="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100</w:t>
            </w:r>
          </w:p>
        </w:tc>
      </w:tr>
    </w:tbl>
    <w:p w:rsidR="004F45A1" w:rsidRPr="004F45A1" w:rsidRDefault="004F45A1" w:rsidP="005D77F8">
      <w:pPr>
        <w:autoSpaceDE w:val="0"/>
        <w:autoSpaceDN w:val="0"/>
        <w:adjustRightInd w:val="0"/>
        <w:ind w:firstLine="720"/>
        <w:jc w:val="both"/>
        <w:rPr>
          <w:rFonts w:ascii="Times New Roman" w:eastAsia="Times New Roman" w:hAnsi="Times New Roman" w:cs="Times New Roman"/>
          <w:sz w:val="28"/>
          <w:szCs w:val="28"/>
          <w:lang w:val="ru-RU" w:eastAsia="ru-RU"/>
        </w:rPr>
      </w:pPr>
    </w:p>
    <w:p w:rsidR="004F45A1" w:rsidRPr="009D31E1" w:rsidRDefault="004F45A1" w:rsidP="009D31E1">
      <w:pPr>
        <w:pStyle w:val="ab"/>
        <w:keepNext/>
        <w:numPr>
          <w:ilvl w:val="0"/>
          <w:numId w:val="35"/>
        </w:numPr>
        <w:jc w:val="both"/>
        <w:outlineLvl w:val="1"/>
        <w:rPr>
          <w:rFonts w:ascii="Times New Roman" w:eastAsia="Times New Roman" w:hAnsi="Times New Roman" w:cs="Times New Roman"/>
          <w:b/>
          <w:caps/>
          <w:sz w:val="28"/>
          <w:szCs w:val="28"/>
          <w:lang w:val="ru-RU"/>
        </w:rPr>
      </w:pPr>
      <w:r w:rsidRPr="009D31E1">
        <w:rPr>
          <w:rFonts w:ascii="Times New Roman" w:eastAsia="Times New Roman" w:hAnsi="Times New Roman" w:cs="Times New Roman"/>
          <w:b/>
          <w:i/>
          <w:sz w:val="28"/>
          <w:szCs w:val="28"/>
          <w:lang w:val="ru-RU"/>
        </w:rPr>
        <w:br w:type="page"/>
      </w:r>
      <w:r w:rsidRPr="009D31E1">
        <w:rPr>
          <w:rFonts w:ascii="Times New Roman" w:eastAsia="Times New Roman" w:hAnsi="Times New Roman" w:cs="Times New Roman"/>
          <w:b/>
          <w:caps/>
          <w:sz w:val="28"/>
          <w:szCs w:val="28"/>
          <w:lang w:val="ru-RU"/>
        </w:rPr>
        <w:lastRenderedPageBreak/>
        <w:t>НЕОБХОДИМЫЕ ПРИЛОЖЕНИЯ</w:t>
      </w:r>
    </w:p>
    <w:p w:rsidR="004F45A1" w:rsidRPr="004F45A1" w:rsidRDefault="004F45A1" w:rsidP="005D77F8">
      <w:pPr>
        <w:ind w:firstLine="720"/>
        <w:contextualSpacing/>
        <w:jc w:val="both"/>
        <w:rPr>
          <w:rFonts w:ascii="Times New Roman" w:eastAsia="Calibri" w:hAnsi="Times New Roman" w:cs="Times New Roman"/>
          <w:sz w:val="28"/>
          <w:szCs w:val="28"/>
          <w:lang w:val="ru-RU"/>
        </w:rPr>
      </w:pPr>
    </w:p>
    <w:p w:rsidR="004F45A1" w:rsidRPr="004F45A1" w:rsidRDefault="004F45A1" w:rsidP="005D77F8">
      <w:pPr>
        <w:autoSpaceDE w:val="0"/>
        <w:autoSpaceDN w:val="0"/>
        <w:adjustRightInd w:val="0"/>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В данном разделе приведены основные чертежи, фото, эскизы необходимые для визуального понимания задания.</w:t>
      </w:r>
    </w:p>
    <w:p w:rsidR="004F45A1" w:rsidRPr="004F45A1" w:rsidRDefault="004F45A1" w:rsidP="005D77F8">
      <w:pPr>
        <w:autoSpaceDE w:val="0"/>
        <w:autoSpaceDN w:val="0"/>
        <w:adjustRightInd w:val="0"/>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Приложение №</w:t>
      </w:r>
      <w:r w:rsidR="00810C57">
        <w:rPr>
          <w:rFonts w:ascii="Times New Roman" w:eastAsia="Times New Roman" w:hAnsi="Times New Roman" w:cs="Times New Roman"/>
          <w:sz w:val="28"/>
          <w:szCs w:val="28"/>
          <w:lang w:val="ru-RU" w:eastAsia="ru-RU"/>
        </w:rPr>
        <w:t xml:space="preserve"> </w:t>
      </w:r>
      <w:r w:rsidRPr="004F45A1">
        <w:rPr>
          <w:rFonts w:ascii="Times New Roman" w:eastAsia="Times New Roman" w:hAnsi="Times New Roman" w:cs="Times New Roman"/>
          <w:sz w:val="28"/>
          <w:szCs w:val="28"/>
          <w:lang w:val="ru-RU" w:eastAsia="ru-RU"/>
        </w:rPr>
        <w:t>1 (Лекала платья)</w:t>
      </w:r>
    </w:p>
    <w:p w:rsidR="004F45A1" w:rsidRPr="004F45A1" w:rsidRDefault="004F45A1" w:rsidP="005D77F8">
      <w:pPr>
        <w:autoSpaceDE w:val="0"/>
        <w:autoSpaceDN w:val="0"/>
        <w:adjustRightInd w:val="0"/>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Приложение №</w:t>
      </w:r>
      <w:r w:rsidR="00810C57">
        <w:rPr>
          <w:rFonts w:ascii="Times New Roman" w:eastAsia="Times New Roman" w:hAnsi="Times New Roman" w:cs="Times New Roman"/>
          <w:sz w:val="28"/>
          <w:szCs w:val="28"/>
          <w:lang w:val="ru-RU" w:eastAsia="ru-RU"/>
        </w:rPr>
        <w:t xml:space="preserve"> </w:t>
      </w:r>
      <w:r w:rsidRPr="004F45A1">
        <w:rPr>
          <w:rFonts w:ascii="Times New Roman" w:eastAsia="Times New Roman" w:hAnsi="Times New Roman" w:cs="Times New Roman"/>
          <w:sz w:val="28"/>
          <w:szCs w:val="28"/>
          <w:lang w:val="ru-RU" w:eastAsia="ru-RU"/>
        </w:rPr>
        <w:t>2</w:t>
      </w:r>
      <w:r w:rsidR="00E80C6D">
        <w:rPr>
          <w:rFonts w:ascii="Times New Roman" w:eastAsia="Times New Roman" w:hAnsi="Times New Roman" w:cs="Times New Roman"/>
          <w:sz w:val="28"/>
          <w:szCs w:val="28"/>
          <w:lang w:val="ru-RU" w:eastAsia="ru-RU"/>
        </w:rPr>
        <w:t xml:space="preserve"> </w:t>
      </w:r>
      <w:r w:rsidRPr="004F45A1">
        <w:rPr>
          <w:rFonts w:ascii="Times New Roman" w:eastAsia="Times New Roman" w:hAnsi="Times New Roman" w:cs="Times New Roman"/>
          <w:sz w:val="28"/>
          <w:szCs w:val="28"/>
          <w:lang w:val="ru-RU" w:eastAsia="ru-RU"/>
        </w:rPr>
        <w:t>(Чертеж блейзера полуприлегающего силуэта)</w:t>
      </w:r>
    </w:p>
    <w:p w:rsidR="004F45A1" w:rsidRPr="004F45A1" w:rsidRDefault="004F45A1" w:rsidP="005D77F8">
      <w:pPr>
        <w:autoSpaceDE w:val="0"/>
        <w:autoSpaceDN w:val="0"/>
        <w:adjustRightInd w:val="0"/>
        <w:ind w:firstLine="720"/>
        <w:jc w:val="both"/>
        <w:rPr>
          <w:rFonts w:ascii="Times New Roman" w:eastAsia="Times New Roman" w:hAnsi="Times New Roman" w:cs="Times New Roman"/>
          <w:sz w:val="28"/>
          <w:szCs w:val="28"/>
          <w:lang w:val="ru-RU" w:eastAsia="ru-RU"/>
        </w:rPr>
      </w:pPr>
      <w:r w:rsidRPr="004F45A1">
        <w:rPr>
          <w:rFonts w:ascii="Times New Roman" w:eastAsia="Times New Roman" w:hAnsi="Times New Roman" w:cs="Times New Roman"/>
          <w:sz w:val="28"/>
          <w:szCs w:val="28"/>
          <w:lang w:val="ru-RU" w:eastAsia="ru-RU"/>
        </w:rPr>
        <w:t>Приложение №</w:t>
      </w:r>
      <w:r w:rsidR="00810C57">
        <w:rPr>
          <w:rFonts w:ascii="Times New Roman" w:eastAsia="Times New Roman" w:hAnsi="Times New Roman" w:cs="Times New Roman"/>
          <w:sz w:val="28"/>
          <w:szCs w:val="28"/>
          <w:lang w:val="ru-RU" w:eastAsia="ru-RU"/>
        </w:rPr>
        <w:t xml:space="preserve"> </w:t>
      </w:r>
      <w:r w:rsidRPr="004F45A1">
        <w:rPr>
          <w:rFonts w:ascii="Times New Roman" w:eastAsia="Times New Roman" w:hAnsi="Times New Roman" w:cs="Times New Roman"/>
          <w:sz w:val="28"/>
          <w:szCs w:val="28"/>
          <w:lang w:val="ru-RU" w:eastAsia="ru-RU"/>
        </w:rPr>
        <w:t>3</w:t>
      </w:r>
      <w:r w:rsidR="005233C8">
        <w:rPr>
          <w:rFonts w:ascii="Times New Roman" w:eastAsia="Times New Roman" w:hAnsi="Times New Roman" w:cs="Times New Roman"/>
          <w:sz w:val="28"/>
          <w:szCs w:val="28"/>
          <w:lang w:val="ru-RU" w:eastAsia="ru-RU"/>
        </w:rPr>
        <w:t xml:space="preserve"> </w:t>
      </w:r>
      <w:r w:rsidRPr="004F45A1">
        <w:rPr>
          <w:rFonts w:ascii="Times New Roman" w:eastAsia="Times New Roman" w:hAnsi="Times New Roman" w:cs="Times New Roman"/>
          <w:sz w:val="28"/>
          <w:szCs w:val="28"/>
          <w:lang w:val="ru-RU" w:eastAsia="ru-RU"/>
        </w:rPr>
        <w:t>(Фотографии изделий с драпировкой)</w:t>
      </w:r>
    </w:p>
    <w:p w:rsidR="004F45A1" w:rsidRPr="004F45A1" w:rsidRDefault="004F45A1" w:rsidP="005D77F8">
      <w:pPr>
        <w:autoSpaceDE w:val="0"/>
        <w:autoSpaceDN w:val="0"/>
        <w:adjustRightInd w:val="0"/>
        <w:ind w:firstLine="720"/>
        <w:jc w:val="both"/>
        <w:rPr>
          <w:rFonts w:ascii="Times New Roman" w:eastAsia="Times New Roman" w:hAnsi="Times New Roman" w:cs="Times New Roman"/>
          <w:sz w:val="28"/>
          <w:szCs w:val="28"/>
          <w:lang w:val="ru-RU" w:eastAsia="ru-RU"/>
        </w:rPr>
      </w:pPr>
    </w:p>
    <w:p w:rsidR="004F45A1" w:rsidRPr="004F45A1" w:rsidRDefault="004F45A1" w:rsidP="005D77F8">
      <w:pPr>
        <w:autoSpaceDE w:val="0"/>
        <w:autoSpaceDN w:val="0"/>
        <w:adjustRightInd w:val="0"/>
        <w:ind w:firstLine="720"/>
        <w:jc w:val="both"/>
        <w:rPr>
          <w:rFonts w:ascii="Times New Roman" w:eastAsia="Times New Roman" w:hAnsi="Times New Roman" w:cs="Times New Roman"/>
          <w:sz w:val="28"/>
          <w:szCs w:val="28"/>
          <w:lang w:val="ru-RU" w:eastAsia="ru-RU"/>
        </w:rPr>
      </w:pPr>
    </w:p>
    <w:p w:rsidR="004F45A1" w:rsidRPr="004F45A1" w:rsidRDefault="004F45A1" w:rsidP="005D77F8">
      <w:pPr>
        <w:ind w:firstLine="720"/>
        <w:jc w:val="both"/>
        <w:rPr>
          <w:rFonts w:eastAsia="Times New Roman" w:cs="Arial"/>
          <w:sz w:val="28"/>
          <w:szCs w:val="28"/>
          <w:lang w:val="ru-RU" w:eastAsia="ru-RU"/>
        </w:rPr>
      </w:pPr>
    </w:p>
    <w:p w:rsidR="004F45A1" w:rsidRPr="004F45A1" w:rsidRDefault="004F45A1" w:rsidP="005D77F8">
      <w:pPr>
        <w:ind w:firstLine="720"/>
        <w:jc w:val="both"/>
        <w:rPr>
          <w:rFonts w:eastAsia="Times New Roman" w:cs="Arial"/>
          <w:sz w:val="24"/>
          <w:szCs w:val="28"/>
          <w:lang w:val="ru-RU" w:eastAsia="ru-RU"/>
        </w:rPr>
      </w:pPr>
    </w:p>
    <w:p w:rsidR="004F45A1" w:rsidRPr="004F45A1" w:rsidRDefault="004F45A1" w:rsidP="004F45A1">
      <w:pPr>
        <w:spacing w:line="360" w:lineRule="auto"/>
        <w:ind w:firstLine="720"/>
        <w:jc w:val="both"/>
        <w:rPr>
          <w:rFonts w:eastAsia="Times New Roman" w:cs="Arial"/>
          <w:sz w:val="24"/>
          <w:szCs w:val="28"/>
          <w:lang w:val="ru-RU" w:eastAsia="ru-RU"/>
        </w:rPr>
      </w:pPr>
    </w:p>
    <w:p w:rsidR="004F45A1" w:rsidRPr="004F45A1" w:rsidRDefault="004F45A1" w:rsidP="004F45A1">
      <w:pPr>
        <w:spacing w:line="360" w:lineRule="auto"/>
        <w:ind w:firstLine="720"/>
        <w:jc w:val="both"/>
        <w:rPr>
          <w:rFonts w:eastAsia="Times New Roman" w:cs="Arial"/>
          <w:sz w:val="24"/>
          <w:szCs w:val="28"/>
          <w:lang w:val="ru-RU" w:eastAsia="ru-RU"/>
        </w:rPr>
      </w:pPr>
    </w:p>
    <w:p w:rsidR="004F45A1" w:rsidRPr="004F45A1" w:rsidRDefault="004F45A1" w:rsidP="004F45A1">
      <w:pPr>
        <w:rPr>
          <w:rFonts w:eastAsia="Times New Roman" w:cs="Arial"/>
          <w:sz w:val="28"/>
          <w:szCs w:val="28"/>
          <w:lang w:val="ru-RU" w:eastAsia="ru-RU"/>
        </w:rPr>
      </w:pPr>
    </w:p>
    <w:p w:rsidR="00080F10" w:rsidRPr="00080F10" w:rsidRDefault="00080F10" w:rsidP="00FA0AB0">
      <w:pPr>
        <w:tabs>
          <w:tab w:val="left" w:pos="4356"/>
        </w:tabs>
        <w:spacing w:line="360" w:lineRule="auto"/>
        <w:ind w:firstLine="709"/>
        <w:jc w:val="both"/>
        <w:textAlignment w:val="top"/>
        <w:rPr>
          <w:rFonts w:ascii="Times New Roman" w:eastAsia="Times New Roman" w:hAnsi="Times New Roman" w:cs="Times New Roman"/>
          <w:sz w:val="24"/>
          <w:szCs w:val="24"/>
          <w:lang w:val="ru-RU" w:eastAsia="ru-RU"/>
        </w:rPr>
      </w:pPr>
      <w:r w:rsidRPr="00080F10">
        <w:rPr>
          <w:rFonts w:ascii="Times New Roman" w:eastAsia="Times New Roman" w:hAnsi="Times New Roman" w:cs="Times New Roman"/>
          <w:sz w:val="24"/>
          <w:szCs w:val="24"/>
          <w:lang w:val="ru-RU" w:eastAsia="ru-RU"/>
        </w:rPr>
        <w:t>.</w:t>
      </w:r>
    </w:p>
    <w:sectPr w:rsidR="00080F10" w:rsidRPr="00080F10" w:rsidSect="009D31E1">
      <w:headerReference w:type="even" r:id="rId13"/>
      <w:headerReference w:type="default" r:id="rId14"/>
      <w:footerReference w:type="default" r:id="rId15"/>
      <w:headerReference w:type="first" r:id="rId16"/>
      <w:footerReference w:type="first" r:id="rId17"/>
      <w:pgSz w:w="11907" w:h="16839" w:code="9"/>
      <w:pgMar w:top="541" w:right="851" w:bottom="993" w:left="1418" w:header="567" w:footer="43"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7ED2" w:rsidRDefault="007F7ED2" w:rsidP="00F56128">
      <w:r>
        <w:separator/>
      </w:r>
    </w:p>
    <w:p w:rsidR="007F7ED2" w:rsidRDefault="007F7ED2"/>
  </w:endnote>
  <w:endnote w:type="continuationSeparator" w:id="1">
    <w:p w:rsidR="007F7ED2" w:rsidRDefault="007F7ED2" w:rsidP="00F56128">
      <w:r>
        <w:continuationSeparator/>
      </w:r>
    </w:p>
    <w:p w:rsidR="007F7ED2" w:rsidRDefault="007F7ED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quare721 BT">
    <w:panose1 w:val="020B0504020202060204"/>
    <w:charset w:val="00"/>
    <w:family w:val="swiss"/>
    <w:pitch w:val="variable"/>
    <w:sig w:usb0="800000AF" w:usb1="1000204A" w:usb2="00000000" w:usb3="00000000" w:csb0="0000001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font190">
    <w:altName w:val="Times New Roman"/>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a"/>
      <w:tblW w:w="10490" w:type="dxa"/>
      <w:tblInd w:w="-459" w:type="dxa"/>
      <w:tblBorders>
        <w:left w:val="none" w:sz="0" w:space="0" w:color="auto"/>
        <w:bottom w:val="none" w:sz="0" w:space="0" w:color="auto"/>
        <w:right w:val="none" w:sz="0" w:space="0" w:color="auto"/>
        <w:insideH w:val="none" w:sz="0" w:space="0" w:color="auto"/>
        <w:insideV w:val="none" w:sz="0" w:space="0" w:color="auto"/>
      </w:tblBorders>
      <w:tblLook w:val="04A0"/>
    </w:tblPr>
    <w:tblGrid>
      <w:gridCol w:w="4536"/>
      <w:gridCol w:w="3198"/>
      <w:gridCol w:w="2756"/>
    </w:tblGrid>
    <w:tr w:rsidR="007F7ED2" w:rsidTr="007F7ED2">
      <w:tc>
        <w:tcPr>
          <w:tcW w:w="4536" w:type="dxa"/>
        </w:tcPr>
        <w:p w:rsidR="007F7ED2" w:rsidRDefault="007F7ED2" w:rsidP="0022481E">
          <w:pPr>
            <w:pStyle w:val="footerleft"/>
          </w:pPr>
        </w:p>
      </w:tc>
      <w:tc>
        <w:tcPr>
          <w:tcW w:w="3198" w:type="dxa"/>
        </w:tcPr>
        <w:p w:rsidR="007F7ED2" w:rsidRDefault="007F7ED2" w:rsidP="0022481E">
          <w:pPr>
            <w:pStyle w:val="footercentre"/>
          </w:pPr>
        </w:p>
      </w:tc>
      <w:tc>
        <w:tcPr>
          <w:tcW w:w="2756" w:type="dxa"/>
        </w:tcPr>
        <w:p w:rsidR="007F7ED2" w:rsidRDefault="007F7ED2" w:rsidP="0022481E">
          <w:pPr>
            <w:pStyle w:val="footerright"/>
          </w:pPr>
        </w:p>
      </w:tc>
    </w:tr>
    <w:tr w:rsidR="007F7ED2" w:rsidTr="007F7ED2">
      <w:tc>
        <w:tcPr>
          <w:tcW w:w="4536" w:type="dxa"/>
        </w:tcPr>
        <w:p w:rsidR="007F7ED2" w:rsidRPr="005977E4" w:rsidRDefault="007F7ED2" w:rsidP="007F7ED2">
          <w:pPr>
            <w:pStyle w:val="a6"/>
            <w:rPr>
              <w:sz w:val="16"/>
              <w:lang w:val="en-US"/>
            </w:rPr>
          </w:pPr>
          <w:r>
            <w:rPr>
              <w:sz w:val="16"/>
              <w:lang w:val="ru-RU"/>
            </w:rPr>
            <w:t>Конкурсное задание – Технологии моды</w:t>
          </w:r>
        </w:p>
      </w:tc>
      <w:tc>
        <w:tcPr>
          <w:tcW w:w="3198" w:type="dxa"/>
        </w:tcPr>
        <w:p w:rsidR="007F7ED2" w:rsidRPr="00885DBD" w:rsidRDefault="007F7ED2" w:rsidP="007F7ED2">
          <w:pPr>
            <w:pStyle w:val="footercentre"/>
            <w:rPr>
              <w:lang w:val="ru-RU"/>
            </w:rPr>
          </w:pPr>
          <w:r>
            <w:rPr>
              <w:lang w:val="ru-RU"/>
            </w:rPr>
            <w:t>Версия</w:t>
          </w:r>
          <w:r>
            <w:t>:</w:t>
          </w:r>
          <w:r w:rsidRPr="0022481E">
            <w:t xml:space="preserve"> 1.</w:t>
          </w:r>
          <w:r>
            <w:rPr>
              <w:lang w:val="ru-RU"/>
            </w:rPr>
            <w:t>1</w:t>
          </w:r>
        </w:p>
      </w:tc>
      <w:tc>
        <w:tcPr>
          <w:tcW w:w="2756" w:type="dxa"/>
        </w:tcPr>
        <w:p w:rsidR="007F7ED2" w:rsidRDefault="007F7ED2" w:rsidP="007F7ED2">
          <w:pPr>
            <w:pStyle w:val="a4"/>
            <w:jc w:val="right"/>
          </w:pPr>
        </w:p>
      </w:tc>
    </w:tr>
    <w:tr w:rsidR="007F7ED2" w:rsidTr="007F7ED2">
      <w:tc>
        <w:tcPr>
          <w:tcW w:w="4536" w:type="dxa"/>
        </w:tcPr>
        <w:p w:rsidR="007F7ED2" w:rsidRPr="007F7ED2" w:rsidRDefault="007F7ED2" w:rsidP="007F7ED2">
          <w:pPr>
            <w:rPr>
              <w:rFonts w:cs="Arial"/>
              <w:sz w:val="16"/>
              <w:szCs w:val="16"/>
              <w:lang w:val="ru-RU"/>
            </w:rPr>
          </w:pPr>
          <w:r>
            <w:rPr>
              <w:rFonts w:cs="Arial"/>
              <w:sz w:val="16"/>
              <w:szCs w:val="16"/>
              <w:lang w:val="en-US"/>
            </w:rPr>
            <w:t>II</w:t>
          </w:r>
          <w:r w:rsidRPr="007F7ED2">
            <w:rPr>
              <w:rFonts w:cs="Arial"/>
              <w:sz w:val="16"/>
              <w:szCs w:val="16"/>
              <w:lang w:val="ru-RU"/>
            </w:rPr>
            <w:t xml:space="preserve"> Региональный чемпионат Краснодарского края «Молодые профессионалы</w:t>
          </w:r>
          <w:r>
            <w:rPr>
              <w:rFonts w:cs="Arial"/>
              <w:sz w:val="16"/>
              <w:szCs w:val="16"/>
              <w:lang w:val="ru-RU"/>
            </w:rPr>
            <w:t>»</w:t>
          </w:r>
          <w:r w:rsidRPr="007F7ED2">
            <w:rPr>
              <w:rFonts w:cs="Arial"/>
              <w:sz w:val="16"/>
              <w:szCs w:val="16"/>
              <w:lang w:val="ru-RU"/>
            </w:rPr>
            <w:t xml:space="preserve"> </w:t>
          </w:r>
          <w:proofErr w:type="spellStart"/>
          <w:r w:rsidRPr="007F7ED2">
            <w:rPr>
              <w:rFonts w:eastAsia="Times New Roman" w:cs="Arial"/>
              <w:sz w:val="16"/>
              <w:szCs w:val="16"/>
              <w:lang w:val="ru-RU" w:eastAsia="ru-RU"/>
            </w:rPr>
            <w:t>WorldSkillsRussia</w:t>
          </w:r>
          <w:proofErr w:type="spellEnd"/>
        </w:p>
      </w:tc>
      <w:tc>
        <w:tcPr>
          <w:tcW w:w="3198" w:type="dxa"/>
        </w:tcPr>
        <w:p w:rsidR="007F7ED2" w:rsidRPr="00885DBD" w:rsidRDefault="007F7ED2" w:rsidP="007F7ED2">
          <w:pPr>
            <w:pStyle w:val="footercentre"/>
            <w:rPr>
              <w:lang w:val="ru-RU"/>
            </w:rPr>
          </w:pPr>
          <w:r>
            <w:rPr>
              <w:lang w:val="ru-RU"/>
            </w:rPr>
            <w:t>Дата</w:t>
          </w:r>
          <w:r>
            <w:t xml:space="preserve">: </w:t>
          </w:r>
          <w:r>
            <w:rPr>
              <w:lang w:val="en-US"/>
            </w:rPr>
            <w:t>15</w:t>
          </w:r>
          <w:r>
            <w:rPr>
              <w:lang w:val="ru-RU"/>
            </w:rPr>
            <w:t>.</w:t>
          </w:r>
          <w:r>
            <w:rPr>
              <w:lang w:val="en-US"/>
            </w:rPr>
            <w:t>11</w:t>
          </w:r>
          <w:r>
            <w:rPr>
              <w:lang w:val="ru-RU"/>
            </w:rPr>
            <w:t>.2016</w:t>
          </w:r>
        </w:p>
      </w:tc>
      <w:tc>
        <w:tcPr>
          <w:tcW w:w="2756" w:type="dxa"/>
        </w:tcPr>
        <w:sdt>
          <w:sdtPr>
            <w:id w:val="104764968"/>
            <w:docPartObj>
              <w:docPartGallery w:val="Page Numbers (Bottom of Page)"/>
              <w:docPartUnique/>
            </w:docPartObj>
          </w:sdtPr>
          <w:sdtEndPr>
            <w:rPr>
              <w:rStyle w:val="footerrightChar"/>
              <w:sz w:val="16"/>
              <w:szCs w:val="16"/>
            </w:rPr>
          </w:sdtEndPr>
          <w:sdtContent>
            <w:p w:rsidR="007F7ED2" w:rsidRDefault="0048302E" w:rsidP="007F7ED2">
              <w:pPr>
                <w:pStyle w:val="a6"/>
                <w:jc w:val="right"/>
              </w:pPr>
              <w:r w:rsidRPr="0022481E">
                <w:rPr>
                  <w:rStyle w:val="footerrightChar"/>
                </w:rPr>
                <w:fldChar w:fldCharType="begin"/>
              </w:r>
              <w:r w:rsidR="007F7ED2" w:rsidRPr="0022481E">
                <w:rPr>
                  <w:rStyle w:val="footerrightChar"/>
                </w:rPr>
                <w:instrText xml:space="preserve"> PAGE   \* MERGEFORMAT </w:instrText>
              </w:r>
              <w:r w:rsidRPr="0022481E">
                <w:rPr>
                  <w:rStyle w:val="footerrightChar"/>
                </w:rPr>
                <w:fldChar w:fldCharType="separate"/>
              </w:r>
              <w:r w:rsidR="009D31E1">
                <w:rPr>
                  <w:rStyle w:val="footerrightChar"/>
                  <w:noProof/>
                </w:rPr>
                <w:t>2</w:t>
              </w:r>
              <w:r w:rsidRPr="0022481E">
                <w:rPr>
                  <w:rStyle w:val="footerrightChar"/>
                </w:rPr>
                <w:fldChar w:fldCharType="end"/>
              </w:r>
              <w:r w:rsidR="007F7ED2" w:rsidRPr="0022481E">
                <w:rPr>
                  <w:rStyle w:val="footerrightChar"/>
                </w:rPr>
                <w:t xml:space="preserve"> of </w:t>
              </w:r>
              <w:fldSimple w:instr=" NUMPAGES  \* Arabic  \* MERGEFORMAT ">
                <w:r w:rsidR="009D31E1" w:rsidRPr="009D31E1">
                  <w:rPr>
                    <w:rStyle w:val="footerrightChar"/>
                    <w:noProof/>
                  </w:rPr>
                  <w:t>9</w:t>
                </w:r>
              </w:fldSimple>
            </w:p>
          </w:sdtContent>
        </w:sdt>
      </w:tc>
    </w:tr>
  </w:tbl>
  <w:p w:rsidR="007F7ED2" w:rsidRDefault="007F7ED2" w:rsidP="00095D21"/>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a"/>
      <w:tblW w:w="10490"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3"/>
      <w:gridCol w:w="2411"/>
      <w:gridCol w:w="1701"/>
      <w:gridCol w:w="3198"/>
      <w:gridCol w:w="1337"/>
      <w:gridCol w:w="1560"/>
    </w:tblGrid>
    <w:tr w:rsidR="007F7ED2" w:rsidTr="009D31E1">
      <w:tc>
        <w:tcPr>
          <w:tcW w:w="4395" w:type="dxa"/>
          <w:gridSpan w:val="3"/>
        </w:tcPr>
        <w:p w:rsidR="007F7ED2" w:rsidRDefault="007F7ED2" w:rsidP="005233C8">
          <w:pPr>
            <w:pStyle w:val="footerleft"/>
          </w:pPr>
        </w:p>
      </w:tc>
      <w:tc>
        <w:tcPr>
          <w:tcW w:w="3198" w:type="dxa"/>
        </w:tcPr>
        <w:p w:rsidR="007F7ED2" w:rsidRDefault="007F7ED2" w:rsidP="005233C8">
          <w:pPr>
            <w:pStyle w:val="footercentre"/>
          </w:pPr>
        </w:p>
      </w:tc>
      <w:tc>
        <w:tcPr>
          <w:tcW w:w="2897" w:type="dxa"/>
          <w:gridSpan w:val="2"/>
        </w:tcPr>
        <w:p w:rsidR="007F7ED2" w:rsidRDefault="007F7ED2" w:rsidP="005233C8">
          <w:pPr>
            <w:pStyle w:val="footerright"/>
          </w:pPr>
        </w:p>
      </w:tc>
    </w:tr>
    <w:tr w:rsidR="007F7ED2" w:rsidTr="009D31E1">
      <w:tc>
        <w:tcPr>
          <w:tcW w:w="4395" w:type="dxa"/>
          <w:gridSpan w:val="3"/>
        </w:tcPr>
        <w:p w:rsidR="007F7ED2" w:rsidRPr="005977E4" w:rsidRDefault="007F7ED2" w:rsidP="005233C8">
          <w:pPr>
            <w:pStyle w:val="a6"/>
            <w:rPr>
              <w:sz w:val="16"/>
              <w:lang w:val="en-US"/>
            </w:rPr>
          </w:pPr>
        </w:p>
      </w:tc>
      <w:tc>
        <w:tcPr>
          <w:tcW w:w="3198" w:type="dxa"/>
        </w:tcPr>
        <w:p w:rsidR="007F7ED2" w:rsidRPr="00885DBD" w:rsidRDefault="007F7ED2" w:rsidP="005233C8">
          <w:pPr>
            <w:pStyle w:val="footercentre"/>
            <w:rPr>
              <w:lang w:val="ru-RU"/>
            </w:rPr>
          </w:pPr>
        </w:p>
      </w:tc>
      <w:tc>
        <w:tcPr>
          <w:tcW w:w="2897" w:type="dxa"/>
          <w:gridSpan w:val="2"/>
        </w:tcPr>
        <w:p w:rsidR="007F7ED2" w:rsidRDefault="007F7ED2" w:rsidP="005233C8">
          <w:pPr>
            <w:pStyle w:val="a4"/>
            <w:jc w:val="right"/>
          </w:pPr>
        </w:p>
      </w:tc>
    </w:tr>
    <w:tr w:rsidR="007F7ED2" w:rsidTr="009D31E1">
      <w:tc>
        <w:tcPr>
          <w:tcW w:w="4395" w:type="dxa"/>
          <w:gridSpan w:val="3"/>
        </w:tcPr>
        <w:p w:rsidR="007F7ED2" w:rsidRPr="007F7ED2" w:rsidRDefault="007F7ED2" w:rsidP="005233C8">
          <w:pPr>
            <w:rPr>
              <w:rFonts w:cs="Arial"/>
              <w:sz w:val="16"/>
              <w:szCs w:val="16"/>
              <w:lang w:val="ru-RU"/>
            </w:rPr>
          </w:pPr>
        </w:p>
      </w:tc>
      <w:tc>
        <w:tcPr>
          <w:tcW w:w="3198" w:type="dxa"/>
        </w:tcPr>
        <w:p w:rsidR="007F7ED2" w:rsidRPr="00885DBD" w:rsidRDefault="007F7ED2" w:rsidP="007F7ED2">
          <w:pPr>
            <w:pStyle w:val="footercentre"/>
            <w:rPr>
              <w:lang w:val="ru-RU"/>
            </w:rPr>
          </w:pPr>
        </w:p>
      </w:tc>
      <w:tc>
        <w:tcPr>
          <w:tcW w:w="2897" w:type="dxa"/>
          <w:gridSpan w:val="2"/>
        </w:tcPr>
        <w:p w:rsidR="007F7ED2" w:rsidRDefault="007F7ED2" w:rsidP="005233C8">
          <w:pPr>
            <w:pStyle w:val="a6"/>
            <w:jc w:val="right"/>
          </w:pPr>
        </w:p>
      </w:tc>
    </w:tr>
    <w:tr w:rsidR="007F7ED2" w:rsidTr="009D31E1">
      <w:trPr>
        <w:gridBefore w:val="1"/>
        <w:wBefore w:w="283" w:type="dxa"/>
      </w:trPr>
      <w:tc>
        <w:tcPr>
          <w:tcW w:w="2411" w:type="dxa"/>
        </w:tcPr>
        <w:p w:rsidR="007F7ED2" w:rsidRDefault="007F7ED2" w:rsidP="00546343">
          <w:pPr>
            <w:pStyle w:val="footerleft"/>
          </w:pPr>
        </w:p>
      </w:tc>
      <w:tc>
        <w:tcPr>
          <w:tcW w:w="6236" w:type="dxa"/>
          <w:gridSpan w:val="3"/>
        </w:tcPr>
        <w:p w:rsidR="007F7ED2" w:rsidRDefault="007F7ED2" w:rsidP="00546343">
          <w:pPr>
            <w:pStyle w:val="footercentre"/>
          </w:pPr>
        </w:p>
      </w:tc>
      <w:tc>
        <w:tcPr>
          <w:tcW w:w="1560" w:type="dxa"/>
        </w:tcPr>
        <w:p w:rsidR="007F7ED2" w:rsidRDefault="007F7ED2" w:rsidP="00546343">
          <w:pPr>
            <w:pStyle w:val="footerright"/>
          </w:pPr>
        </w:p>
      </w:tc>
    </w:tr>
  </w:tbl>
  <w:p w:rsidR="007F7ED2" w:rsidRPr="009161E0" w:rsidRDefault="007F7ED2" w:rsidP="00745DAA">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7ED2" w:rsidRDefault="007F7ED2" w:rsidP="00F56128">
      <w:r>
        <w:separator/>
      </w:r>
    </w:p>
    <w:p w:rsidR="007F7ED2" w:rsidRDefault="007F7ED2"/>
  </w:footnote>
  <w:footnote w:type="continuationSeparator" w:id="1">
    <w:p w:rsidR="007F7ED2" w:rsidRDefault="007F7ED2" w:rsidP="00F56128">
      <w:r>
        <w:continuationSeparator/>
      </w:r>
    </w:p>
    <w:p w:rsidR="007F7ED2" w:rsidRDefault="007F7ED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D2" w:rsidRDefault="0048302E">
    <w:pPr>
      <w:pStyle w:val="a4"/>
    </w:pPr>
    <w:r w:rsidRPr="0048302E">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509.6pt;height:169.85pt;rotation:315;z-index:-251658752;mso-wrap-edited:f;mso-position-horizontal:center;mso-position-horizontal-relative:margin;mso-position-vertical:center;mso-position-vertical-relative:margin" wrapcoords="21409 3345 14187 3440 11865 3631 11515 2867 11324 3345 11102 3440 11038 3727 10338 9079 8620 4587 7921 3058 7730 3440 6266 3345 5185 3345 5153 3536 5121 8410 3690 4778 2894 3153 2703 3440 508 3345 413 5065 445 17012 572 17490 2417 17585 2958 17203 3435 16630 3849 15578 4135 14240 5312 17681 5789 17490 5853 17203 5853 12902 6044 11373 6966 13953 8684 17872 8875 17585 9543 17490 9638 17681 9988 17394 10116 17012 10275 15387 10529 13858 11038 13284 13106 17681 13138 17490 13710 17490 13742 17012 14506 17681 14569 17490 14792 17490 14855 17394 14855 16247 15428 11277 16796 11182 17591 13476 19500 17872 19627 17490 19913 17490 19945 17299 20009 5543 21472 5256 21504 3727 21409 3345" fillcolor="silver" stroked="f">
          <v:textpath style="font-family:&quot;Arial&quot;;font-size:1pt" string="DRAFT"/>
          <w10:wrap anchorx="margin" anchory="margin"/>
        </v:shape>
      </w:pict>
    </w:r>
  </w:p>
  <w:p w:rsidR="007F7ED2" w:rsidRDefault="007F7ED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D2" w:rsidRDefault="007F7ED2" w:rsidP="00745DAA">
    <w:pPr>
      <w:pStyle w:val="a4"/>
      <w:jc w:val="right"/>
      <w:rPr>
        <w:lang w:val="ru-RU"/>
      </w:rPr>
    </w:pPr>
    <w:r w:rsidRPr="00745DAA">
      <w:rPr>
        <w:noProof/>
        <w:lang w:val="ru-RU" w:eastAsia="ru-RU"/>
      </w:rPr>
      <w:drawing>
        <wp:inline distT="0" distB="0" distL="0" distR="0">
          <wp:extent cx="2368491" cy="887138"/>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2379028" cy="891085"/>
                  </a:xfrm>
                  <a:prstGeom prst="rect">
                    <a:avLst/>
                  </a:prstGeom>
                  <a:noFill/>
                  <a:ln w="9525">
                    <a:noFill/>
                    <a:miter lim="800000"/>
                    <a:headEnd/>
                    <a:tailEnd/>
                  </a:ln>
                </pic:spPr>
              </pic:pic>
            </a:graphicData>
          </a:graphic>
        </wp:inline>
      </w:drawing>
    </w:r>
  </w:p>
  <w:p w:rsidR="007F7ED2" w:rsidRPr="004C3632" w:rsidRDefault="007F7ED2" w:rsidP="00745DAA">
    <w:pPr>
      <w:pStyle w:val="a4"/>
      <w:jc w:val="right"/>
      <w:rPr>
        <w:lang w:val="ru-RU"/>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D2" w:rsidRDefault="007F7ED2" w:rsidP="001869BD">
    <w:pPr>
      <w:pStyle w:val="a4"/>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bullet"/>
      <w:lvlText w:val=""/>
      <w:lvlJc w:val="left"/>
      <w:pPr>
        <w:tabs>
          <w:tab w:val="num" w:pos="0"/>
        </w:tabs>
        <w:ind w:left="758" w:hanging="360"/>
      </w:pPr>
      <w:rPr>
        <w:rFonts w:ascii="Symbol" w:hAnsi="Symbol" w:cs="Symbol"/>
        <w:lang w:val="en-US"/>
      </w:rPr>
    </w:lvl>
    <w:lvl w:ilvl="1">
      <w:start w:val="1"/>
      <w:numFmt w:val="bullet"/>
      <w:lvlText w:val="o"/>
      <w:lvlJc w:val="left"/>
      <w:pPr>
        <w:tabs>
          <w:tab w:val="num" w:pos="0"/>
        </w:tabs>
        <w:ind w:left="1478" w:hanging="360"/>
      </w:pPr>
      <w:rPr>
        <w:rFonts w:ascii="Courier New" w:hAnsi="Courier New" w:cs="Courier New"/>
      </w:rPr>
    </w:lvl>
    <w:lvl w:ilvl="2">
      <w:start w:val="1"/>
      <w:numFmt w:val="bullet"/>
      <w:lvlText w:val=""/>
      <w:lvlJc w:val="left"/>
      <w:pPr>
        <w:tabs>
          <w:tab w:val="num" w:pos="0"/>
        </w:tabs>
        <w:ind w:left="2198" w:hanging="360"/>
      </w:pPr>
      <w:rPr>
        <w:rFonts w:ascii="Wingdings" w:hAnsi="Wingdings" w:cs="Wingdings"/>
      </w:rPr>
    </w:lvl>
    <w:lvl w:ilvl="3">
      <w:start w:val="1"/>
      <w:numFmt w:val="bullet"/>
      <w:lvlText w:val=""/>
      <w:lvlJc w:val="left"/>
      <w:pPr>
        <w:tabs>
          <w:tab w:val="num" w:pos="0"/>
        </w:tabs>
        <w:ind w:left="2918" w:hanging="360"/>
      </w:pPr>
      <w:rPr>
        <w:rFonts w:ascii="Symbol" w:hAnsi="Symbol" w:cs="Symbol"/>
        <w:lang w:val="en-US"/>
      </w:rPr>
    </w:lvl>
    <w:lvl w:ilvl="4">
      <w:start w:val="1"/>
      <w:numFmt w:val="bullet"/>
      <w:lvlText w:val="o"/>
      <w:lvlJc w:val="left"/>
      <w:pPr>
        <w:tabs>
          <w:tab w:val="num" w:pos="0"/>
        </w:tabs>
        <w:ind w:left="3638" w:hanging="360"/>
      </w:pPr>
      <w:rPr>
        <w:rFonts w:ascii="Courier New" w:hAnsi="Courier New" w:cs="Courier New"/>
      </w:rPr>
    </w:lvl>
    <w:lvl w:ilvl="5">
      <w:start w:val="1"/>
      <w:numFmt w:val="bullet"/>
      <w:lvlText w:val=""/>
      <w:lvlJc w:val="left"/>
      <w:pPr>
        <w:tabs>
          <w:tab w:val="num" w:pos="0"/>
        </w:tabs>
        <w:ind w:left="4358" w:hanging="360"/>
      </w:pPr>
      <w:rPr>
        <w:rFonts w:ascii="Wingdings" w:hAnsi="Wingdings" w:cs="Wingdings"/>
      </w:rPr>
    </w:lvl>
    <w:lvl w:ilvl="6">
      <w:start w:val="1"/>
      <w:numFmt w:val="bullet"/>
      <w:lvlText w:val=""/>
      <w:lvlJc w:val="left"/>
      <w:pPr>
        <w:tabs>
          <w:tab w:val="num" w:pos="0"/>
        </w:tabs>
        <w:ind w:left="5078" w:hanging="360"/>
      </w:pPr>
      <w:rPr>
        <w:rFonts w:ascii="Symbol" w:hAnsi="Symbol" w:cs="Symbol"/>
        <w:lang w:val="en-US"/>
      </w:rPr>
    </w:lvl>
    <w:lvl w:ilvl="7">
      <w:start w:val="1"/>
      <w:numFmt w:val="bullet"/>
      <w:lvlText w:val="o"/>
      <w:lvlJc w:val="left"/>
      <w:pPr>
        <w:tabs>
          <w:tab w:val="num" w:pos="0"/>
        </w:tabs>
        <w:ind w:left="5798" w:hanging="360"/>
      </w:pPr>
      <w:rPr>
        <w:rFonts w:ascii="Courier New" w:hAnsi="Courier New" w:cs="Courier New"/>
      </w:rPr>
    </w:lvl>
    <w:lvl w:ilvl="8">
      <w:start w:val="1"/>
      <w:numFmt w:val="bullet"/>
      <w:lvlText w:val=""/>
      <w:lvlJc w:val="left"/>
      <w:pPr>
        <w:tabs>
          <w:tab w:val="num" w:pos="0"/>
        </w:tabs>
        <w:ind w:left="6518" w:hanging="360"/>
      </w:pPr>
      <w:rPr>
        <w:rFonts w:ascii="Wingdings" w:hAnsi="Wingdings" w:cs="Wingdings"/>
      </w:rPr>
    </w:lvl>
  </w:abstractNum>
  <w:abstractNum w:abstractNumId="1">
    <w:nsid w:val="00000003"/>
    <w:multiLevelType w:val="multilevel"/>
    <w:tmpl w:val="00000003"/>
    <w:name w:val="WW8Num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4"/>
    <w:multiLevelType w:val="multilevel"/>
    <w:tmpl w:val="00000004"/>
    <w:name w:val="WW8Num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nsid w:val="00000005"/>
    <w:multiLevelType w:val="multilevel"/>
    <w:tmpl w:val="00000005"/>
    <w:name w:val="WW8Num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
    <w:nsid w:val="00000006"/>
    <w:multiLevelType w:val="multilevel"/>
    <w:tmpl w:val="00000006"/>
    <w:name w:val="WW8Num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5">
    <w:nsid w:val="00000007"/>
    <w:multiLevelType w:val="multilevel"/>
    <w:tmpl w:val="00000007"/>
    <w:name w:val="WW8Num7"/>
    <w:lvl w:ilvl="0">
      <w:start w:val="1"/>
      <w:numFmt w:val="bullet"/>
      <w:lvlText w:val=""/>
      <w:lvlJc w:val="left"/>
      <w:pPr>
        <w:tabs>
          <w:tab w:val="num" w:pos="0"/>
        </w:tabs>
        <w:ind w:left="1428" w:hanging="360"/>
      </w:pPr>
      <w:rPr>
        <w:rFonts w:ascii="Symbol" w:hAnsi="Symbol" w:cs="Symbol"/>
      </w:rPr>
    </w:lvl>
    <w:lvl w:ilvl="1">
      <w:start w:val="1"/>
      <w:numFmt w:val="bullet"/>
      <w:lvlText w:val="o"/>
      <w:lvlJc w:val="left"/>
      <w:pPr>
        <w:tabs>
          <w:tab w:val="num" w:pos="0"/>
        </w:tabs>
        <w:ind w:left="2148" w:hanging="360"/>
      </w:pPr>
      <w:rPr>
        <w:rFonts w:ascii="Courier New" w:hAnsi="Courier New" w:cs="Courier New"/>
      </w:rPr>
    </w:lvl>
    <w:lvl w:ilvl="2">
      <w:start w:val="1"/>
      <w:numFmt w:val="bullet"/>
      <w:lvlText w:val=""/>
      <w:lvlJc w:val="left"/>
      <w:pPr>
        <w:tabs>
          <w:tab w:val="num" w:pos="0"/>
        </w:tabs>
        <w:ind w:left="2868" w:hanging="360"/>
      </w:pPr>
      <w:rPr>
        <w:rFonts w:ascii="Wingdings" w:hAnsi="Wingdings" w:cs="Wingdings"/>
      </w:rPr>
    </w:lvl>
    <w:lvl w:ilvl="3">
      <w:start w:val="1"/>
      <w:numFmt w:val="bullet"/>
      <w:lvlText w:val=""/>
      <w:lvlJc w:val="left"/>
      <w:pPr>
        <w:tabs>
          <w:tab w:val="num" w:pos="0"/>
        </w:tabs>
        <w:ind w:left="3588" w:hanging="360"/>
      </w:pPr>
      <w:rPr>
        <w:rFonts w:ascii="Symbol" w:hAnsi="Symbol" w:cs="Symbol"/>
      </w:rPr>
    </w:lvl>
    <w:lvl w:ilvl="4">
      <w:start w:val="1"/>
      <w:numFmt w:val="bullet"/>
      <w:lvlText w:val="o"/>
      <w:lvlJc w:val="left"/>
      <w:pPr>
        <w:tabs>
          <w:tab w:val="num" w:pos="0"/>
        </w:tabs>
        <w:ind w:left="4308" w:hanging="360"/>
      </w:pPr>
      <w:rPr>
        <w:rFonts w:ascii="Courier New" w:hAnsi="Courier New" w:cs="Courier New"/>
      </w:rPr>
    </w:lvl>
    <w:lvl w:ilvl="5">
      <w:start w:val="1"/>
      <w:numFmt w:val="bullet"/>
      <w:lvlText w:val=""/>
      <w:lvlJc w:val="left"/>
      <w:pPr>
        <w:tabs>
          <w:tab w:val="num" w:pos="0"/>
        </w:tabs>
        <w:ind w:left="5028" w:hanging="360"/>
      </w:pPr>
      <w:rPr>
        <w:rFonts w:ascii="Wingdings" w:hAnsi="Wingdings" w:cs="Wingdings"/>
      </w:rPr>
    </w:lvl>
    <w:lvl w:ilvl="6">
      <w:start w:val="1"/>
      <w:numFmt w:val="bullet"/>
      <w:lvlText w:val=""/>
      <w:lvlJc w:val="left"/>
      <w:pPr>
        <w:tabs>
          <w:tab w:val="num" w:pos="0"/>
        </w:tabs>
        <w:ind w:left="5748" w:hanging="360"/>
      </w:pPr>
      <w:rPr>
        <w:rFonts w:ascii="Symbol" w:hAnsi="Symbol" w:cs="Symbol"/>
      </w:rPr>
    </w:lvl>
    <w:lvl w:ilvl="7">
      <w:start w:val="1"/>
      <w:numFmt w:val="bullet"/>
      <w:lvlText w:val="o"/>
      <w:lvlJc w:val="left"/>
      <w:pPr>
        <w:tabs>
          <w:tab w:val="num" w:pos="0"/>
        </w:tabs>
        <w:ind w:left="6468" w:hanging="360"/>
      </w:pPr>
      <w:rPr>
        <w:rFonts w:ascii="Courier New" w:hAnsi="Courier New" w:cs="Courier New"/>
      </w:rPr>
    </w:lvl>
    <w:lvl w:ilvl="8">
      <w:start w:val="1"/>
      <w:numFmt w:val="bullet"/>
      <w:lvlText w:val=""/>
      <w:lvlJc w:val="left"/>
      <w:pPr>
        <w:tabs>
          <w:tab w:val="num" w:pos="0"/>
        </w:tabs>
        <w:ind w:left="7188" w:hanging="360"/>
      </w:pPr>
      <w:rPr>
        <w:rFonts w:ascii="Wingdings" w:hAnsi="Wingdings" w:cs="Wingdings"/>
      </w:rPr>
    </w:lvl>
  </w:abstractNum>
  <w:abstractNum w:abstractNumId="6">
    <w:nsid w:val="16C06B6D"/>
    <w:multiLevelType w:val="hybridMultilevel"/>
    <w:tmpl w:val="2AC891F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17B1152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F746E15"/>
    <w:multiLevelType w:val="hybridMultilevel"/>
    <w:tmpl w:val="CAE683EC"/>
    <w:lvl w:ilvl="0" w:tplc="88FED76E">
      <w:start w:val="1"/>
      <w:numFmt w:val="bullet"/>
      <w:pStyle w:val="tablesub-bullet"/>
      <w:lvlText w:val="-"/>
      <w:lvlJc w:val="left"/>
      <w:pPr>
        <w:ind w:left="1004" w:hanging="360"/>
      </w:pPr>
      <w:rPr>
        <w:rFonts w:ascii="Courier New" w:hAnsi="Courier New"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261946DF"/>
    <w:multiLevelType w:val="hybridMultilevel"/>
    <w:tmpl w:val="137A7AF0"/>
    <w:lvl w:ilvl="0" w:tplc="42DEA3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7E11C3B"/>
    <w:multiLevelType w:val="hybridMultilevel"/>
    <w:tmpl w:val="05ACE4B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2DF7142C"/>
    <w:multiLevelType w:val="hybridMultilevel"/>
    <w:tmpl w:val="06EA803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2">
    <w:nsid w:val="2FA80582"/>
    <w:multiLevelType w:val="hybridMultilevel"/>
    <w:tmpl w:val="01382C3A"/>
    <w:lvl w:ilvl="0" w:tplc="42DEA3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529150B"/>
    <w:multiLevelType w:val="hybridMultilevel"/>
    <w:tmpl w:val="136EC7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B8E01DF"/>
    <w:multiLevelType w:val="hybridMultilevel"/>
    <w:tmpl w:val="05D892C6"/>
    <w:lvl w:ilvl="0" w:tplc="42DEA3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D134A0D"/>
    <w:multiLevelType w:val="hybridMultilevel"/>
    <w:tmpl w:val="2EB2C6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3DB03D89"/>
    <w:multiLevelType w:val="hybridMultilevel"/>
    <w:tmpl w:val="8402A6A6"/>
    <w:lvl w:ilvl="0" w:tplc="A90CBDDE">
      <w:start w:val="1"/>
      <w:numFmt w:val="lowerLetter"/>
      <w:pStyle w:val="lettered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1CF71D4"/>
    <w:multiLevelType w:val="hybridMultilevel"/>
    <w:tmpl w:val="3D4CFB1A"/>
    <w:lvl w:ilvl="0" w:tplc="42DEA3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22B21C9"/>
    <w:multiLevelType w:val="multilevel"/>
    <w:tmpl w:val="E0526C4A"/>
    <w:styleLink w:val="WSIHeadingListStyle"/>
    <w:lvl w:ilvl="0">
      <w:start w:val="1"/>
      <w:numFmt w:val="decimal"/>
      <w:lvlText w:val="%1."/>
      <w:lvlJc w:val="left"/>
      <w:pPr>
        <w:ind w:left="454" w:hanging="454"/>
      </w:pPr>
      <w:rPr>
        <w:rFonts w:ascii="Arial" w:hAnsi="Arial" w:hint="default"/>
        <w:b/>
        <w:i w:val="0"/>
        <w:sz w:val="24"/>
        <w:u w:val="none"/>
      </w:rPr>
    </w:lvl>
    <w:lvl w:ilvl="1">
      <w:start w:val="1"/>
      <w:numFmt w:val="decimal"/>
      <w:lvlText w:val="%1.%2"/>
      <w:lvlJc w:val="left"/>
      <w:pPr>
        <w:ind w:left="454" w:hanging="454"/>
      </w:pPr>
      <w:rPr>
        <w:rFonts w:ascii="Arial" w:hAnsi="Arial" w:hint="default"/>
        <w:b/>
        <w:i w:val="0"/>
        <w:sz w:val="20"/>
      </w:rPr>
    </w:lvl>
    <w:lvl w:ilvl="2">
      <w:start w:val="1"/>
      <w:numFmt w:val="decimal"/>
      <w:lvlText w:val="%1.%2.%3"/>
      <w:lvlJc w:val="left"/>
      <w:pPr>
        <w:tabs>
          <w:tab w:val="num" w:pos="1247"/>
        </w:tabs>
        <w:ind w:left="794" w:hanging="340"/>
      </w:pPr>
      <w:rPr>
        <w:rFonts w:ascii="Arial" w:hAnsi="Arial" w:hint="default"/>
        <w:b w:val="0"/>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45E06796"/>
    <w:multiLevelType w:val="hybridMultilevel"/>
    <w:tmpl w:val="5682344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nsid w:val="47176E08"/>
    <w:multiLevelType w:val="hybridMultilevel"/>
    <w:tmpl w:val="BBB810F4"/>
    <w:lvl w:ilvl="0" w:tplc="6BA4D1F6">
      <w:start w:val="1"/>
      <w:numFmt w:val="bullet"/>
      <w:pStyle w:val="bullet"/>
      <w:lvlText w:val=""/>
      <w:lvlJc w:val="left"/>
      <w:pPr>
        <w:ind w:left="720" w:hanging="360"/>
      </w:pPr>
      <w:rPr>
        <w:rFonts w:ascii="Symbol" w:hAnsi="Symbol" w:hint="default"/>
        <w:lang w:val="ru-RU"/>
      </w:rPr>
    </w:lvl>
    <w:lvl w:ilvl="1" w:tplc="CC880AE4">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8214F21"/>
    <w:multiLevelType w:val="hybridMultilevel"/>
    <w:tmpl w:val="AA16BEE2"/>
    <w:lvl w:ilvl="0" w:tplc="42DEA3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9922D83"/>
    <w:multiLevelType w:val="multilevel"/>
    <w:tmpl w:val="FEC6797E"/>
    <w:lvl w:ilvl="0">
      <w:start w:val="1"/>
      <w:numFmt w:val="decimal"/>
      <w:lvlText w:val="%1."/>
      <w:lvlJc w:val="left"/>
      <w:pPr>
        <w:ind w:left="454" w:hanging="454"/>
      </w:pPr>
      <w:rPr>
        <w:rFonts w:ascii="Arial" w:hAnsi="Arial" w:hint="default"/>
        <w:b/>
        <w:i w:val="0"/>
        <w:sz w:val="24"/>
        <w:u w:val="none"/>
      </w:rPr>
    </w:lvl>
    <w:lvl w:ilvl="1">
      <w:start w:val="1"/>
      <w:numFmt w:val="decimal"/>
      <w:pStyle w:val="Subsectionheading"/>
      <w:lvlText w:val="%1.%2"/>
      <w:lvlJc w:val="left"/>
      <w:pPr>
        <w:ind w:left="454" w:hanging="454"/>
      </w:pPr>
      <w:rPr>
        <w:rFonts w:ascii="Arial" w:hAnsi="Arial" w:hint="default"/>
        <w:b/>
        <w:i w:val="0"/>
        <w:sz w:val="20"/>
      </w:rPr>
    </w:lvl>
    <w:lvl w:ilvl="2">
      <w:start w:val="1"/>
      <w:numFmt w:val="decimal"/>
      <w:pStyle w:val="sub-subsectionheading"/>
      <w:lvlText w:val="%1.%2.%3"/>
      <w:lvlJc w:val="left"/>
      <w:pPr>
        <w:tabs>
          <w:tab w:val="num" w:pos="1247"/>
        </w:tabs>
        <w:ind w:left="1247" w:hanging="793"/>
      </w:pPr>
      <w:rPr>
        <w:rFonts w:ascii="Arial" w:hAnsi="Arial" w:hint="default"/>
        <w:b w:val="0"/>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C314880"/>
    <w:multiLevelType w:val="hybridMultilevel"/>
    <w:tmpl w:val="99D404CE"/>
    <w:lvl w:ilvl="0" w:tplc="42DEA3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CDD6FE8"/>
    <w:multiLevelType w:val="hybridMultilevel"/>
    <w:tmpl w:val="9B0E00E0"/>
    <w:lvl w:ilvl="0" w:tplc="295E869C">
      <w:start w:val="1"/>
      <w:numFmt w:val="bullet"/>
      <w:lvlText w:val=""/>
      <w:lvlJc w:val="left"/>
      <w:pPr>
        <w:ind w:left="720" w:hanging="360"/>
      </w:pPr>
      <w:rPr>
        <w:rFonts w:ascii="Symbol" w:hAnsi="Symbol" w:hint="default"/>
      </w:rPr>
    </w:lvl>
    <w:lvl w:ilvl="1" w:tplc="9FCA9224">
      <w:start w:val="1"/>
      <w:numFmt w:val="bullet"/>
      <w:pStyle w:val="bullet-sub"/>
      <w:lvlText w:val="-"/>
      <w:lvlJc w:val="left"/>
      <w:pPr>
        <w:ind w:left="1440" w:hanging="360"/>
      </w:pPr>
      <w:rPr>
        <w:rFonts w:ascii="Courier New" w:hAnsi="Courier New" w:hint="default"/>
      </w:rPr>
    </w:lvl>
    <w:lvl w:ilvl="2" w:tplc="05E0E3A2" w:tentative="1">
      <w:start w:val="1"/>
      <w:numFmt w:val="bullet"/>
      <w:lvlText w:val=""/>
      <w:lvlJc w:val="left"/>
      <w:pPr>
        <w:ind w:left="2160" w:hanging="360"/>
      </w:pPr>
      <w:rPr>
        <w:rFonts w:ascii="Wingdings" w:hAnsi="Wingdings" w:hint="default"/>
      </w:rPr>
    </w:lvl>
    <w:lvl w:ilvl="3" w:tplc="5F969C6E" w:tentative="1">
      <w:start w:val="1"/>
      <w:numFmt w:val="bullet"/>
      <w:lvlText w:val=""/>
      <w:lvlJc w:val="left"/>
      <w:pPr>
        <w:ind w:left="2880" w:hanging="360"/>
      </w:pPr>
      <w:rPr>
        <w:rFonts w:ascii="Symbol" w:hAnsi="Symbol" w:hint="default"/>
      </w:rPr>
    </w:lvl>
    <w:lvl w:ilvl="4" w:tplc="B8C01C16" w:tentative="1">
      <w:start w:val="1"/>
      <w:numFmt w:val="bullet"/>
      <w:lvlText w:val="o"/>
      <w:lvlJc w:val="left"/>
      <w:pPr>
        <w:ind w:left="3600" w:hanging="360"/>
      </w:pPr>
      <w:rPr>
        <w:rFonts w:ascii="Courier New" w:hAnsi="Courier New" w:cs="Courier New" w:hint="default"/>
      </w:rPr>
    </w:lvl>
    <w:lvl w:ilvl="5" w:tplc="E856AE0C" w:tentative="1">
      <w:start w:val="1"/>
      <w:numFmt w:val="bullet"/>
      <w:lvlText w:val=""/>
      <w:lvlJc w:val="left"/>
      <w:pPr>
        <w:ind w:left="4320" w:hanging="360"/>
      </w:pPr>
      <w:rPr>
        <w:rFonts w:ascii="Wingdings" w:hAnsi="Wingdings" w:hint="default"/>
      </w:rPr>
    </w:lvl>
    <w:lvl w:ilvl="6" w:tplc="A9049524" w:tentative="1">
      <w:start w:val="1"/>
      <w:numFmt w:val="bullet"/>
      <w:lvlText w:val=""/>
      <w:lvlJc w:val="left"/>
      <w:pPr>
        <w:ind w:left="5040" w:hanging="360"/>
      </w:pPr>
      <w:rPr>
        <w:rFonts w:ascii="Symbol" w:hAnsi="Symbol" w:hint="default"/>
      </w:rPr>
    </w:lvl>
    <w:lvl w:ilvl="7" w:tplc="31364AAC" w:tentative="1">
      <w:start w:val="1"/>
      <w:numFmt w:val="bullet"/>
      <w:lvlText w:val="o"/>
      <w:lvlJc w:val="left"/>
      <w:pPr>
        <w:ind w:left="5760" w:hanging="360"/>
      </w:pPr>
      <w:rPr>
        <w:rFonts w:ascii="Courier New" w:hAnsi="Courier New" w:cs="Courier New" w:hint="default"/>
      </w:rPr>
    </w:lvl>
    <w:lvl w:ilvl="8" w:tplc="FB4AFD14" w:tentative="1">
      <w:start w:val="1"/>
      <w:numFmt w:val="bullet"/>
      <w:lvlText w:val=""/>
      <w:lvlJc w:val="left"/>
      <w:pPr>
        <w:ind w:left="6480" w:hanging="360"/>
      </w:pPr>
      <w:rPr>
        <w:rFonts w:ascii="Wingdings" w:hAnsi="Wingdings" w:hint="default"/>
      </w:rPr>
    </w:lvl>
  </w:abstractNum>
  <w:abstractNum w:abstractNumId="25">
    <w:nsid w:val="50F80312"/>
    <w:multiLevelType w:val="hybridMultilevel"/>
    <w:tmpl w:val="60D075FC"/>
    <w:lvl w:ilvl="0" w:tplc="F7D07C20">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51A8641E"/>
    <w:multiLevelType w:val="hybridMultilevel"/>
    <w:tmpl w:val="2970F9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9B3006D"/>
    <w:multiLevelType w:val="hybridMultilevel"/>
    <w:tmpl w:val="352A025A"/>
    <w:lvl w:ilvl="0" w:tplc="AA6A3884">
      <w:start w:val="1"/>
      <w:numFmt w:val="decimal"/>
      <w:lvlText w:val="%1."/>
      <w:lvlJc w:val="left"/>
      <w:pPr>
        <w:tabs>
          <w:tab w:val="num" w:pos="600"/>
        </w:tabs>
        <w:ind w:left="600" w:hanging="360"/>
      </w:pPr>
      <w:rPr>
        <w:rFonts w:ascii="Times New Roman" w:eastAsia="Times New Roman" w:hAnsi="Times New Roman" w:cs="Times New Roman"/>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5E5F3B5C"/>
    <w:multiLevelType w:val="hybridMultilevel"/>
    <w:tmpl w:val="C6007ACE"/>
    <w:lvl w:ilvl="0" w:tplc="42DEA3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F3F31C1"/>
    <w:multiLevelType w:val="hybridMultilevel"/>
    <w:tmpl w:val="E6C4860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0">
    <w:nsid w:val="61860B01"/>
    <w:multiLevelType w:val="hybridMultilevel"/>
    <w:tmpl w:val="D5768C4C"/>
    <w:lvl w:ilvl="0" w:tplc="5784DE2C">
      <w:start w:val="1"/>
      <w:numFmt w:val="lowerLetter"/>
      <w:pStyle w:val="number-sub"/>
      <w:lvlText w:val="%1)"/>
      <w:lvlJc w:val="right"/>
      <w:pPr>
        <w:ind w:left="1429" w:hanging="360"/>
      </w:pPr>
      <w:rPr>
        <w:rFonts w:hint="default"/>
      </w:r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31">
    <w:nsid w:val="687B78B7"/>
    <w:multiLevelType w:val="multilevel"/>
    <w:tmpl w:val="B8B6BAA6"/>
    <w:lvl w:ilvl="0">
      <w:start w:val="1"/>
      <w:numFmt w:val="decimal"/>
      <w:pStyle w:val="1"/>
      <w:lvlText w:val="%1."/>
      <w:lvlJc w:val="right"/>
      <w:pPr>
        <w:tabs>
          <w:tab w:val="num" w:pos="1208"/>
        </w:tabs>
        <w:ind w:left="1702" w:hanging="1135"/>
      </w:pPr>
      <w:rPr>
        <w:rFonts w:ascii="Arial" w:hAnsi="Arial" w:hint="default"/>
        <w:b w:val="0"/>
        <w:bCs w:val="0"/>
        <w:i w:val="0"/>
        <w:iCs w:val="0"/>
        <w:sz w:val="20"/>
        <w:szCs w:val="20"/>
      </w:rPr>
    </w:lvl>
    <w:lvl w:ilvl="1">
      <w:start w:val="1"/>
      <w:numFmt w:val="decimal"/>
      <w:lvlText w:val="%1.%2."/>
      <w:lvlJc w:val="left"/>
      <w:pPr>
        <w:ind w:left="1643" w:hanging="432"/>
      </w:pPr>
      <w:rPr>
        <w:rFonts w:hint="default"/>
      </w:rPr>
    </w:lvl>
    <w:lvl w:ilvl="2">
      <w:start w:val="1"/>
      <w:numFmt w:val="decimal"/>
      <w:lvlText w:val="%1.%2.%3."/>
      <w:lvlJc w:val="left"/>
      <w:pPr>
        <w:ind w:left="2075" w:hanging="504"/>
      </w:pPr>
      <w:rPr>
        <w:rFonts w:hint="default"/>
      </w:rPr>
    </w:lvl>
    <w:lvl w:ilvl="3">
      <w:start w:val="1"/>
      <w:numFmt w:val="decimal"/>
      <w:lvlText w:val="%1.%2.%3.%4."/>
      <w:lvlJc w:val="left"/>
      <w:pPr>
        <w:ind w:left="2579" w:hanging="648"/>
      </w:pPr>
      <w:rPr>
        <w:rFonts w:hint="default"/>
      </w:rPr>
    </w:lvl>
    <w:lvl w:ilvl="4">
      <w:start w:val="1"/>
      <w:numFmt w:val="decimal"/>
      <w:lvlText w:val="%1.%2.%3.%4.%5."/>
      <w:lvlJc w:val="left"/>
      <w:pPr>
        <w:ind w:left="3083" w:hanging="792"/>
      </w:pPr>
      <w:rPr>
        <w:rFonts w:hint="default"/>
      </w:rPr>
    </w:lvl>
    <w:lvl w:ilvl="5">
      <w:start w:val="1"/>
      <w:numFmt w:val="decimal"/>
      <w:lvlText w:val="%1.%2.%3.%4.%5.%6."/>
      <w:lvlJc w:val="left"/>
      <w:pPr>
        <w:ind w:left="3587" w:hanging="936"/>
      </w:pPr>
      <w:rPr>
        <w:rFonts w:hint="default"/>
      </w:rPr>
    </w:lvl>
    <w:lvl w:ilvl="6">
      <w:start w:val="1"/>
      <w:numFmt w:val="decimal"/>
      <w:lvlText w:val="%1.%2.%3.%4.%5.%6.%7."/>
      <w:lvlJc w:val="left"/>
      <w:pPr>
        <w:ind w:left="4091" w:hanging="1080"/>
      </w:pPr>
      <w:rPr>
        <w:rFonts w:hint="default"/>
      </w:rPr>
    </w:lvl>
    <w:lvl w:ilvl="7">
      <w:start w:val="1"/>
      <w:numFmt w:val="decimal"/>
      <w:lvlText w:val="%1.%2.%3.%4.%5.%6.%7.%8."/>
      <w:lvlJc w:val="left"/>
      <w:pPr>
        <w:ind w:left="4595" w:hanging="1224"/>
      </w:pPr>
      <w:rPr>
        <w:rFonts w:hint="default"/>
      </w:rPr>
    </w:lvl>
    <w:lvl w:ilvl="8">
      <w:start w:val="1"/>
      <w:numFmt w:val="decimal"/>
      <w:lvlText w:val="%1.%2.%3.%4.%5.%6.%7.%8.%9."/>
      <w:lvlJc w:val="left"/>
      <w:pPr>
        <w:ind w:left="5171" w:hanging="1440"/>
      </w:pPr>
      <w:rPr>
        <w:rFonts w:hint="default"/>
      </w:rPr>
    </w:lvl>
  </w:abstractNum>
  <w:abstractNum w:abstractNumId="32">
    <w:nsid w:val="6AFB5DB3"/>
    <w:multiLevelType w:val="hybridMultilevel"/>
    <w:tmpl w:val="8990DA52"/>
    <w:lvl w:ilvl="0" w:tplc="1BEA6390">
      <w:start w:val="1"/>
      <w:numFmt w:val="decimal"/>
      <w:pStyle w:val="numberedlist"/>
      <w:lvlText w:val="%1."/>
      <w:lvlJc w:val="right"/>
      <w:pPr>
        <w:ind w:left="1353" w:hanging="360"/>
      </w:pPr>
      <w:rPr>
        <w:rFonts w:hint="default"/>
      </w:rPr>
    </w:lvl>
    <w:lvl w:ilvl="1" w:tplc="A80E95D0" w:tentative="1">
      <w:start w:val="1"/>
      <w:numFmt w:val="lowerLetter"/>
      <w:lvlText w:val="%2."/>
      <w:lvlJc w:val="left"/>
      <w:pPr>
        <w:ind w:left="1440" w:hanging="360"/>
      </w:pPr>
    </w:lvl>
    <w:lvl w:ilvl="2" w:tplc="D0AC151A" w:tentative="1">
      <w:start w:val="1"/>
      <w:numFmt w:val="lowerRoman"/>
      <w:lvlText w:val="%3."/>
      <w:lvlJc w:val="right"/>
      <w:pPr>
        <w:ind w:left="2160" w:hanging="180"/>
      </w:pPr>
    </w:lvl>
    <w:lvl w:ilvl="3" w:tplc="EAD81F10" w:tentative="1">
      <w:start w:val="1"/>
      <w:numFmt w:val="decimal"/>
      <w:lvlText w:val="%4."/>
      <w:lvlJc w:val="left"/>
      <w:pPr>
        <w:ind w:left="2880" w:hanging="360"/>
      </w:pPr>
    </w:lvl>
    <w:lvl w:ilvl="4" w:tplc="EBE2E2FC" w:tentative="1">
      <w:start w:val="1"/>
      <w:numFmt w:val="lowerLetter"/>
      <w:lvlText w:val="%5."/>
      <w:lvlJc w:val="left"/>
      <w:pPr>
        <w:ind w:left="3600" w:hanging="360"/>
      </w:pPr>
    </w:lvl>
    <w:lvl w:ilvl="5" w:tplc="8294D3B8" w:tentative="1">
      <w:start w:val="1"/>
      <w:numFmt w:val="lowerRoman"/>
      <w:lvlText w:val="%6."/>
      <w:lvlJc w:val="right"/>
      <w:pPr>
        <w:ind w:left="4320" w:hanging="180"/>
      </w:pPr>
    </w:lvl>
    <w:lvl w:ilvl="6" w:tplc="BC36EEFA" w:tentative="1">
      <w:start w:val="1"/>
      <w:numFmt w:val="decimal"/>
      <w:lvlText w:val="%7."/>
      <w:lvlJc w:val="left"/>
      <w:pPr>
        <w:ind w:left="5040" w:hanging="360"/>
      </w:pPr>
    </w:lvl>
    <w:lvl w:ilvl="7" w:tplc="A1C6BCCC" w:tentative="1">
      <w:start w:val="1"/>
      <w:numFmt w:val="lowerLetter"/>
      <w:lvlText w:val="%8."/>
      <w:lvlJc w:val="left"/>
      <w:pPr>
        <w:ind w:left="5760" w:hanging="360"/>
      </w:pPr>
    </w:lvl>
    <w:lvl w:ilvl="8" w:tplc="7F0A172C" w:tentative="1">
      <w:start w:val="1"/>
      <w:numFmt w:val="lowerRoman"/>
      <w:lvlText w:val="%9."/>
      <w:lvlJc w:val="right"/>
      <w:pPr>
        <w:ind w:left="6480" w:hanging="180"/>
      </w:pPr>
    </w:lvl>
  </w:abstractNum>
  <w:abstractNum w:abstractNumId="33">
    <w:nsid w:val="6B1C61DC"/>
    <w:multiLevelType w:val="hybridMultilevel"/>
    <w:tmpl w:val="0B8430FC"/>
    <w:lvl w:ilvl="0" w:tplc="D29E8AFC">
      <w:start w:val="1"/>
      <w:numFmt w:val="bullet"/>
      <w:lvlText w:val=""/>
      <w:lvlJc w:val="left"/>
      <w:pPr>
        <w:ind w:left="720" w:hanging="360"/>
      </w:pPr>
      <w:rPr>
        <w:rFonts w:ascii="Symbol" w:hAnsi="Symbol" w:hint="default"/>
      </w:rPr>
    </w:lvl>
    <w:lvl w:ilvl="1" w:tplc="9190AD22">
      <w:start w:val="1"/>
      <w:numFmt w:val="bullet"/>
      <w:lvlText w:val="o"/>
      <w:lvlJc w:val="left"/>
      <w:pPr>
        <w:ind w:left="1440" w:hanging="360"/>
      </w:pPr>
      <w:rPr>
        <w:rFonts w:ascii="Courier New" w:hAnsi="Courier New" w:cs="Courier New" w:hint="default"/>
      </w:rPr>
    </w:lvl>
    <w:lvl w:ilvl="2" w:tplc="A0D2033C">
      <w:start w:val="1"/>
      <w:numFmt w:val="bullet"/>
      <w:lvlText w:val=""/>
      <w:lvlJc w:val="left"/>
      <w:pPr>
        <w:ind w:left="2160" w:hanging="360"/>
      </w:pPr>
      <w:rPr>
        <w:rFonts w:ascii="Wingdings" w:hAnsi="Wingdings" w:hint="default"/>
      </w:rPr>
    </w:lvl>
    <w:lvl w:ilvl="3" w:tplc="6E54F70C">
      <w:start w:val="1"/>
      <w:numFmt w:val="bullet"/>
      <w:lvlText w:val=""/>
      <w:lvlJc w:val="left"/>
      <w:pPr>
        <w:ind w:left="2880" w:hanging="360"/>
      </w:pPr>
      <w:rPr>
        <w:rFonts w:ascii="Symbol" w:hAnsi="Symbol" w:hint="default"/>
      </w:rPr>
    </w:lvl>
    <w:lvl w:ilvl="4" w:tplc="1730FAE4">
      <w:start w:val="1"/>
      <w:numFmt w:val="bullet"/>
      <w:lvlText w:val="o"/>
      <w:lvlJc w:val="left"/>
      <w:pPr>
        <w:ind w:left="3600" w:hanging="360"/>
      </w:pPr>
      <w:rPr>
        <w:rFonts w:ascii="Courier New" w:hAnsi="Courier New" w:cs="Courier New" w:hint="default"/>
      </w:rPr>
    </w:lvl>
    <w:lvl w:ilvl="5" w:tplc="82A6C0D0">
      <w:start w:val="1"/>
      <w:numFmt w:val="bullet"/>
      <w:lvlText w:val=""/>
      <w:lvlJc w:val="left"/>
      <w:pPr>
        <w:ind w:left="4320" w:hanging="360"/>
      </w:pPr>
      <w:rPr>
        <w:rFonts w:ascii="Wingdings" w:hAnsi="Wingdings" w:hint="default"/>
      </w:rPr>
    </w:lvl>
    <w:lvl w:ilvl="6" w:tplc="66F05C92">
      <w:start w:val="1"/>
      <w:numFmt w:val="bullet"/>
      <w:lvlText w:val=""/>
      <w:lvlJc w:val="left"/>
      <w:pPr>
        <w:ind w:left="5040" w:hanging="360"/>
      </w:pPr>
      <w:rPr>
        <w:rFonts w:ascii="Symbol" w:hAnsi="Symbol" w:hint="default"/>
      </w:rPr>
    </w:lvl>
    <w:lvl w:ilvl="7" w:tplc="D6A65A36">
      <w:start w:val="1"/>
      <w:numFmt w:val="bullet"/>
      <w:lvlText w:val="o"/>
      <w:lvlJc w:val="left"/>
      <w:pPr>
        <w:ind w:left="5760" w:hanging="360"/>
      </w:pPr>
      <w:rPr>
        <w:rFonts w:ascii="Courier New" w:hAnsi="Courier New" w:cs="Courier New" w:hint="default"/>
      </w:rPr>
    </w:lvl>
    <w:lvl w:ilvl="8" w:tplc="3E28E7A4">
      <w:start w:val="1"/>
      <w:numFmt w:val="bullet"/>
      <w:lvlText w:val=""/>
      <w:lvlJc w:val="left"/>
      <w:pPr>
        <w:ind w:left="6480" w:hanging="360"/>
      </w:pPr>
      <w:rPr>
        <w:rFonts w:ascii="Wingdings" w:hAnsi="Wingdings" w:hint="default"/>
      </w:rPr>
    </w:lvl>
  </w:abstractNum>
  <w:abstractNum w:abstractNumId="34">
    <w:nsid w:val="6BA5649F"/>
    <w:multiLevelType w:val="hybridMultilevel"/>
    <w:tmpl w:val="FC92F184"/>
    <w:lvl w:ilvl="0" w:tplc="42DEA3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F0A2FBA"/>
    <w:multiLevelType w:val="multilevel"/>
    <w:tmpl w:val="7E26065E"/>
    <w:lvl w:ilvl="0">
      <w:start w:val="1"/>
      <w:numFmt w:val="decimal"/>
      <w:lvlText w:val="%1"/>
      <w:lvlJc w:val="right"/>
      <w:pPr>
        <w:ind w:left="432" w:firstLine="135"/>
      </w:pPr>
      <w:rPr>
        <w:rFonts w:hint="default"/>
        <w:b w:val="0"/>
        <w:bCs w:val="0"/>
        <w:i w:val="0"/>
        <w:iCs w:val="0"/>
      </w:rPr>
    </w:lvl>
    <w:lvl w:ilvl="1">
      <w:start w:val="1"/>
      <w:numFmt w:val="decimal"/>
      <w:lvlText w:val="%1.%2"/>
      <w:lvlJc w:val="right"/>
      <w:pPr>
        <w:ind w:left="576" w:hanging="9"/>
      </w:pPr>
      <w:rPr>
        <w:rFonts w:hint="default"/>
        <w:b w:val="0"/>
        <w:bCs w:val="0"/>
        <w:i w:val="0"/>
        <w:iCs w:val="0"/>
      </w:rPr>
    </w:lvl>
    <w:lvl w:ilvl="2">
      <w:start w:val="1"/>
      <w:numFmt w:val="decimal"/>
      <w:lvlText w:val="%1.%2.%3"/>
      <w:lvlJc w:val="right"/>
      <w:pPr>
        <w:ind w:left="720" w:hanging="153"/>
      </w:pPr>
      <w:rPr>
        <w:rFonts w:hint="default"/>
        <w:b w:val="0"/>
        <w:bCs w:val="0"/>
        <w:i w:val="0"/>
        <w:iCs w:val="0"/>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6">
    <w:nsid w:val="6FC80ED2"/>
    <w:multiLevelType w:val="hybridMultilevel"/>
    <w:tmpl w:val="9A123D5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7">
    <w:nsid w:val="733C1B6F"/>
    <w:multiLevelType w:val="hybridMultilevel"/>
    <w:tmpl w:val="2A0A0C2A"/>
    <w:lvl w:ilvl="0" w:tplc="C87829C6">
      <w:start w:val="1"/>
      <w:numFmt w:val="bullet"/>
      <w:lvlText w:val=""/>
      <w:lvlJc w:val="left"/>
      <w:pPr>
        <w:ind w:left="720" w:hanging="360"/>
      </w:pPr>
      <w:rPr>
        <w:rFonts w:ascii="Symbol" w:hAnsi="Symbol" w:hint="default"/>
      </w:rPr>
    </w:lvl>
    <w:lvl w:ilvl="1" w:tplc="FEA0EBFE">
      <w:start w:val="1"/>
      <w:numFmt w:val="bullet"/>
      <w:lvlText w:val="o"/>
      <w:lvlJc w:val="left"/>
      <w:pPr>
        <w:ind w:left="1440" w:hanging="360"/>
      </w:pPr>
      <w:rPr>
        <w:rFonts w:ascii="Courier New" w:hAnsi="Courier New" w:cs="Courier New" w:hint="default"/>
      </w:rPr>
    </w:lvl>
    <w:lvl w:ilvl="2" w:tplc="1AD25582">
      <w:start w:val="1"/>
      <w:numFmt w:val="bullet"/>
      <w:lvlText w:val=""/>
      <w:lvlJc w:val="left"/>
      <w:pPr>
        <w:ind w:left="2160" w:hanging="360"/>
      </w:pPr>
      <w:rPr>
        <w:rFonts w:ascii="Wingdings" w:hAnsi="Wingdings" w:hint="default"/>
      </w:rPr>
    </w:lvl>
    <w:lvl w:ilvl="3" w:tplc="E1622C32">
      <w:start w:val="1"/>
      <w:numFmt w:val="bullet"/>
      <w:lvlText w:val=""/>
      <w:lvlJc w:val="left"/>
      <w:pPr>
        <w:ind w:left="2880" w:hanging="360"/>
      </w:pPr>
      <w:rPr>
        <w:rFonts w:ascii="Symbol" w:hAnsi="Symbol" w:hint="default"/>
      </w:rPr>
    </w:lvl>
    <w:lvl w:ilvl="4" w:tplc="ED80D932">
      <w:start w:val="1"/>
      <w:numFmt w:val="bullet"/>
      <w:lvlText w:val="o"/>
      <w:lvlJc w:val="left"/>
      <w:pPr>
        <w:ind w:left="3600" w:hanging="360"/>
      </w:pPr>
      <w:rPr>
        <w:rFonts w:ascii="Courier New" w:hAnsi="Courier New" w:cs="Courier New" w:hint="default"/>
      </w:rPr>
    </w:lvl>
    <w:lvl w:ilvl="5" w:tplc="F894E864">
      <w:start w:val="1"/>
      <w:numFmt w:val="bullet"/>
      <w:lvlText w:val=""/>
      <w:lvlJc w:val="left"/>
      <w:pPr>
        <w:ind w:left="4320" w:hanging="360"/>
      </w:pPr>
      <w:rPr>
        <w:rFonts w:ascii="Wingdings" w:hAnsi="Wingdings" w:hint="default"/>
      </w:rPr>
    </w:lvl>
    <w:lvl w:ilvl="6" w:tplc="D5C20A10">
      <w:start w:val="1"/>
      <w:numFmt w:val="bullet"/>
      <w:lvlText w:val=""/>
      <w:lvlJc w:val="left"/>
      <w:pPr>
        <w:ind w:left="5040" w:hanging="360"/>
      </w:pPr>
      <w:rPr>
        <w:rFonts w:ascii="Symbol" w:hAnsi="Symbol" w:hint="default"/>
      </w:rPr>
    </w:lvl>
    <w:lvl w:ilvl="7" w:tplc="68AC19AC">
      <w:start w:val="1"/>
      <w:numFmt w:val="bullet"/>
      <w:lvlText w:val="o"/>
      <w:lvlJc w:val="left"/>
      <w:pPr>
        <w:ind w:left="5760" w:hanging="360"/>
      </w:pPr>
      <w:rPr>
        <w:rFonts w:ascii="Courier New" w:hAnsi="Courier New" w:cs="Courier New" w:hint="default"/>
      </w:rPr>
    </w:lvl>
    <w:lvl w:ilvl="8" w:tplc="2AA0B42A">
      <w:start w:val="1"/>
      <w:numFmt w:val="bullet"/>
      <w:lvlText w:val=""/>
      <w:lvlJc w:val="left"/>
      <w:pPr>
        <w:ind w:left="6480" w:hanging="360"/>
      </w:pPr>
      <w:rPr>
        <w:rFonts w:ascii="Wingdings" w:hAnsi="Wingdings" w:hint="default"/>
      </w:rPr>
    </w:lvl>
  </w:abstractNum>
  <w:num w:numId="1">
    <w:abstractNumId w:val="20"/>
  </w:num>
  <w:num w:numId="2">
    <w:abstractNumId w:val="24"/>
  </w:num>
  <w:num w:numId="3">
    <w:abstractNumId w:val="32"/>
  </w:num>
  <w:num w:numId="4">
    <w:abstractNumId w:val="16"/>
  </w:num>
  <w:num w:numId="5">
    <w:abstractNumId w:val="22"/>
  </w:num>
  <w:num w:numId="6">
    <w:abstractNumId w:val="18"/>
  </w:num>
  <w:num w:numId="7">
    <w:abstractNumId w:val="8"/>
  </w:num>
  <w:num w:numId="8">
    <w:abstractNumId w:val="35"/>
  </w:num>
  <w:num w:numId="9">
    <w:abstractNumId w:val="31"/>
  </w:num>
  <w:num w:numId="10">
    <w:abstractNumId w:val="30"/>
  </w:num>
  <w:num w:numId="11">
    <w:abstractNumId w:val="36"/>
  </w:num>
  <w:num w:numId="12">
    <w:abstractNumId w:val="10"/>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6"/>
  </w:num>
  <w:num w:numId="16">
    <w:abstractNumId w:val="33"/>
  </w:num>
  <w:num w:numId="17">
    <w:abstractNumId w:val="15"/>
  </w:num>
  <w:num w:numId="18">
    <w:abstractNumId w:val="19"/>
  </w:num>
  <w:num w:numId="19">
    <w:abstractNumId w:val="37"/>
  </w:num>
  <w:num w:numId="20">
    <w:abstractNumId w:val="29"/>
  </w:num>
  <w:num w:numId="21">
    <w:abstractNumId w:val="0"/>
  </w:num>
  <w:num w:numId="22">
    <w:abstractNumId w:val="1"/>
  </w:num>
  <w:num w:numId="23">
    <w:abstractNumId w:val="2"/>
  </w:num>
  <w:num w:numId="24">
    <w:abstractNumId w:val="26"/>
  </w:num>
  <w:num w:numId="25">
    <w:abstractNumId w:val="34"/>
  </w:num>
  <w:num w:numId="26">
    <w:abstractNumId w:val="27"/>
  </w:num>
  <w:num w:numId="27">
    <w:abstractNumId w:val="13"/>
  </w:num>
  <w:num w:numId="28">
    <w:abstractNumId w:val="14"/>
  </w:num>
  <w:num w:numId="29">
    <w:abstractNumId w:val="12"/>
  </w:num>
  <w:num w:numId="30">
    <w:abstractNumId w:val="17"/>
  </w:num>
  <w:num w:numId="31">
    <w:abstractNumId w:val="28"/>
  </w:num>
  <w:num w:numId="32">
    <w:abstractNumId w:val="9"/>
  </w:num>
  <w:num w:numId="33">
    <w:abstractNumId w:val="21"/>
  </w:num>
  <w:num w:numId="34">
    <w:abstractNumId w:val="23"/>
  </w:num>
  <w:num w:numId="35">
    <w:abstractNumId w:val="25"/>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attachedTemplate r:id="rId1"/>
  <w:stylePaneFormatFilter w:val="3F21"/>
  <w:defaultTabStop w:val="720"/>
  <w:drawingGridHorizontalSpacing w:val="100"/>
  <w:displayHorizontalDrawingGridEvery w:val="2"/>
  <w:characterSpacingControl w:val="doNotCompress"/>
  <w:hdrShapeDefaults>
    <o:shapedefaults v:ext="edit" spidmax="2051"/>
    <o:shapelayout v:ext="edit">
      <o:idmap v:ext="edit" data="2"/>
    </o:shapelayout>
  </w:hdrShapeDefaults>
  <w:footnotePr>
    <w:footnote w:id="0"/>
    <w:footnote w:id="1"/>
  </w:footnotePr>
  <w:endnotePr>
    <w:endnote w:id="0"/>
    <w:endnote w:id="1"/>
  </w:endnotePr>
  <w:compat/>
  <w:rsids>
    <w:rsidRoot w:val="0037756E"/>
    <w:rsid w:val="0000205E"/>
    <w:rsid w:val="00002DED"/>
    <w:rsid w:val="0000576F"/>
    <w:rsid w:val="00013BCE"/>
    <w:rsid w:val="00025F0A"/>
    <w:rsid w:val="00027166"/>
    <w:rsid w:val="00030652"/>
    <w:rsid w:val="00030E0E"/>
    <w:rsid w:val="000339D7"/>
    <w:rsid w:val="00034472"/>
    <w:rsid w:val="000405EC"/>
    <w:rsid w:val="00050FD9"/>
    <w:rsid w:val="00055434"/>
    <w:rsid w:val="000570C5"/>
    <w:rsid w:val="0006002C"/>
    <w:rsid w:val="00060664"/>
    <w:rsid w:val="00061939"/>
    <w:rsid w:val="00062268"/>
    <w:rsid w:val="00063194"/>
    <w:rsid w:val="00070107"/>
    <w:rsid w:val="0007407F"/>
    <w:rsid w:val="00077928"/>
    <w:rsid w:val="00077F84"/>
    <w:rsid w:val="00080F10"/>
    <w:rsid w:val="00083FF2"/>
    <w:rsid w:val="00092438"/>
    <w:rsid w:val="0009294D"/>
    <w:rsid w:val="00095D21"/>
    <w:rsid w:val="000973C8"/>
    <w:rsid w:val="00097E3E"/>
    <w:rsid w:val="000A0BCC"/>
    <w:rsid w:val="000A0FCF"/>
    <w:rsid w:val="000A1663"/>
    <w:rsid w:val="000A701A"/>
    <w:rsid w:val="000B2611"/>
    <w:rsid w:val="000B3949"/>
    <w:rsid w:val="000C20FE"/>
    <w:rsid w:val="000C560C"/>
    <w:rsid w:val="000C6A17"/>
    <w:rsid w:val="000D1F91"/>
    <w:rsid w:val="000D4BC0"/>
    <w:rsid w:val="000E0B8D"/>
    <w:rsid w:val="000E4838"/>
    <w:rsid w:val="000E52FC"/>
    <w:rsid w:val="000E5425"/>
    <w:rsid w:val="000F0070"/>
    <w:rsid w:val="000F65F9"/>
    <w:rsid w:val="000F7C2C"/>
    <w:rsid w:val="0010312F"/>
    <w:rsid w:val="00103FC3"/>
    <w:rsid w:val="0011241F"/>
    <w:rsid w:val="00113080"/>
    <w:rsid w:val="0012583D"/>
    <w:rsid w:val="001274CB"/>
    <w:rsid w:val="00127C2F"/>
    <w:rsid w:val="0013131F"/>
    <w:rsid w:val="00133997"/>
    <w:rsid w:val="001468E6"/>
    <w:rsid w:val="001544DE"/>
    <w:rsid w:val="00157C15"/>
    <w:rsid w:val="00164042"/>
    <w:rsid w:val="0017762C"/>
    <w:rsid w:val="00177D90"/>
    <w:rsid w:val="001869BD"/>
    <w:rsid w:val="00193406"/>
    <w:rsid w:val="001957A8"/>
    <w:rsid w:val="001A11F1"/>
    <w:rsid w:val="001A4110"/>
    <w:rsid w:val="001B33B2"/>
    <w:rsid w:val="001B6C39"/>
    <w:rsid w:val="001B7ED2"/>
    <w:rsid w:val="001C1D7B"/>
    <w:rsid w:val="001D25CD"/>
    <w:rsid w:val="001D5EA7"/>
    <w:rsid w:val="001D7D3F"/>
    <w:rsid w:val="001E1AC5"/>
    <w:rsid w:val="001E7294"/>
    <w:rsid w:val="001F4D02"/>
    <w:rsid w:val="00202E55"/>
    <w:rsid w:val="00203625"/>
    <w:rsid w:val="002053C9"/>
    <w:rsid w:val="00206C20"/>
    <w:rsid w:val="0021063C"/>
    <w:rsid w:val="00211808"/>
    <w:rsid w:val="00223036"/>
    <w:rsid w:val="0022481E"/>
    <w:rsid w:val="0024351F"/>
    <w:rsid w:val="0026174F"/>
    <w:rsid w:val="00262D82"/>
    <w:rsid w:val="00263BF9"/>
    <w:rsid w:val="00266E77"/>
    <w:rsid w:val="00274E2C"/>
    <w:rsid w:val="00280186"/>
    <w:rsid w:val="00285E45"/>
    <w:rsid w:val="00287305"/>
    <w:rsid w:val="00287DE1"/>
    <w:rsid w:val="00290191"/>
    <w:rsid w:val="00292B3E"/>
    <w:rsid w:val="00292E18"/>
    <w:rsid w:val="002B7616"/>
    <w:rsid w:val="002B7824"/>
    <w:rsid w:val="002C0397"/>
    <w:rsid w:val="002C1AA4"/>
    <w:rsid w:val="002C1BD4"/>
    <w:rsid w:val="002C3D96"/>
    <w:rsid w:val="002C78E2"/>
    <w:rsid w:val="002D6E56"/>
    <w:rsid w:val="002E096A"/>
    <w:rsid w:val="002E24B7"/>
    <w:rsid w:val="002E2A1B"/>
    <w:rsid w:val="002E3D43"/>
    <w:rsid w:val="002E4836"/>
    <w:rsid w:val="002F002D"/>
    <w:rsid w:val="002F1846"/>
    <w:rsid w:val="002F3239"/>
    <w:rsid w:val="00307587"/>
    <w:rsid w:val="003142E3"/>
    <w:rsid w:val="00324B71"/>
    <w:rsid w:val="00327031"/>
    <w:rsid w:val="003321FB"/>
    <w:rsid w:val="003375F4"/>
    <w:rsid w:val="00337A38"/>
    <w:rsid w:val="00341CC8"/>
    <w:rsid w:val="0034328E"/>
    <w:rsid w:val="0034388B"/>
    <w:rsid w:val="0035209F"/>
    <w:rsid w:val="00355421"/>
    <w:rsid w:val="00357198"/>
    <w:rsid w:val="00357221"/>
    <w:rsid w:val="00360683"/>
    <w:rsid w:val="00361697"/>
    <w:rsid w:val="00363561"/>
    <w:rsid w:val="00364CAC"/>
    <w:rsid w:val="00366200"/>
    <w:rsid w:val="00376AE2"/>
    <w:rsid w:val="0037756E"/>
    <w:rsid w:val="0039241B"/>
    <w:rsid w:val="0039598C"/>
    <w:rsid w:val="00395CA4"/>
    <w:rsid w:val="00396537"/>
    <w:rsid w:val="003A6113"/>
    <w:rsid w:val="003A6952"/>
    <w:rsid w:val="003B21E7"/>
    <w:rsid w:val="003C06C6"/>
    <w:rsid w:val="003C24F0"/>
    <w:rsid w:val="003C353C"/>
    <w:rsid w:val="003C35A0"/>
    <w:rsid w:val="003C48EC"/>
    <w:rsid w:val="003D2EC7"/>
    <w:rsid w:val="003D386C"/>
    <w:rsid w:val="003D3E96"/>
    <w:rsid w:val="003D6042"/>
    <w:rsid w:val="003D6A08"/>
    <w:rsid w:val="003D7B15"/>
    <w:rsid w:val="003D7EE8"/>
    <w:rsid w:val="003E15C9"/>
    <w:rsid w:val="003E3195"/>
    <w:rsid w:val="003E7395"/>
    <w:rsid w:val="003F111E"/>
    <w:rsid w:val="003F1B71"/>
    <w:rsid w:val="003F31C3"/>
    <w:rsid w:val="0040594B"/>
    <w:rsid w:val="004063EA"/>
    <w:rsid w:val="004133FC"/>
    <w:rsid w:val="00413B08"/>
    <w:rsid w:val="00421DDB"/>
    <w:rsid w:val="00422465"/>
    <w:rsid w:val="00422884"/>
    <w:rsid w:val="00424AE9"/>
    <w:rsid w:val="00430CC8"/>
    <w:rsid w:val="00431ECE"/>
    <w:rsid w:val="004421B1"/>
    <w:rsid w:val="00442D74"/>
    <w:rsid w:val="00443B80"/>
    <w:rsid w:val="00444146"/>
    <w:rsid w:val="004452AD"/>
    <w:rsid w:val="004506AD"/>
    <w:rsid w:val="00455B93"/>
    <w:rsid w:val="00455E87"/>
    <w:rsid w:val="004626D6"/>
    <w:rsid w:val="004646BF"/>
    <w:rsid w:val="00466FEA"/>
    <w:rsid w:val="00472B4E"/>
    <w:rsid w:val="004743EC"/>
    <w:rsid w:val="004749D0"/>
    <w:rsid w:val="00476279"/>
    <w:rsid w:val="00481A0A"/>
    <w:rsid w:val="0048302E"/>
    <w:rsid w:val="004878DD"/>
    <w:rsid w:val="004904E9"/>
    <w:rsid w:val="0049364B"/>
    <w:rsid w:val="004A7DFD"/>
    <w:rsid w:val="004B19DE"/>
    <w:rsid w:val="004B20C2"/>
    <w:rsid w:val="004C3632"/>
    <w:rsid w:val="004C4CB1"/>
    <w:rsid w:val="004D0CCB"/>
    <w:rsid w:val="004D6A71"/>
    <w:rsid w:val="004E0026"/>
    <w:rsid w:val="004E289A"/>
    <w:rsid w:val="004E3B29"/>
    <w:rsid w:val="004F45A1"/>
    <w:rsid w:val="004F4FB9"/>
    <w:rsid w:val="004F738E"/>
    <w:rsid w:val="005048E1"/>
    <w:rsid w:val="00510BAA"/>
    <w:rsid w:val="00522144"/>
    <w:rsid w:val="005233C8"/>
    <w:rsid w:val="005254A4"/>
    <w:rsid w:val="00526AEE"/>
    <w:rsid w:val="0053032D"/>
    <w:rsid w:val="00531BF3"/>
    <w:rsid w:val="00543358"/>
    <w:rsid w:val="0054399F"/>
    <w:rsid w:val="00546343"/>
    <w:rsid w:val="00551786"/>
    <w:rsid w:val="00551E82"/>
    <w:rsid w:val="00562137"/>
    <w:rsid w:val="00563D55"/>
    <w:rsid w:val="005700A1"/>
    <w:rsid w:val="00570C15"/>
    <w:rsid w:val="00583159"/>
    <w:rsid w:val="00584C40"/>
    <w:rsid w:val="00584CFF"/>
    <w:rsid w:val="0059350E"/>
    <w:rsid w:val="005950B4"/>
    <w:rsid w:val="005A040F"/>
    <w:rsid w:val="005A2A3D"/>
    <w:rsid w:val="005B09D2"/>
    <w:rsid w:val="005B27EC"/>
    <w:rsid w:val="005B6DEE"/>
    <w:rsid w:val="005C43DD"/>
    <w:rsid w:val="005C6FF2"/>
    <w:rsid w:val="005D1D68"/>
    <w:rsid w:val="005D3AE0"/>
    <w:rsid w:val="005D72EC"/>
    <w:rsid w:val="005D77F8"/>
    <w:rsid w:val="005E71EF"/>
    <w:rsid w:val="005F465C"/>
    <w:rsid w:val="006001A1"/>
    <w:rsid w:val="00600FC2"/>
    <w:rsid w:val="00602635"/>
    <w:rsid w:val="006051C2"/>
    <w:rsid w:val="00615DDE"/>
    <w:rsid w:val="00622AD7"/>
    <w:rsid w:val="00625017"/>
    <w:rsid w:val="00626920"/>
    <w:rsid w:val="00627C19"/>
    <w:rsid w:val="00633F03"/>
    <w:rsid w:val="00643925"/>
    <w:rsid w:val="0065251F"/>
    <w:rsid w:val="00656DEF"/>
    <w:rsid w:val="00657166"/>
    <w:rsid w:val="00660FCC"/>
    <w:rsid w:val="00671FE1"/>
    <w:rsid w:val="00675ED7"/>
    <w:rsid w:val="00682C68"/>
    <w:rsid w:val="00685C3D"/>
    <w:rsid w:val="00693C25"/>
    <w:rsid w:val="00694C94"/>
    <w:rsid w:val="006A5FC2"/>
    <w:rsid w:val="006A7DE7"/>
    <w:rsid w:val="006B7209"/>
    <w:rsid w:val="006C24D4"/>
    <w:rsid w:val="006C6DA0"/>
    <w:rsid w:val="006D34A8"/>
    <w:rsid w:val="006D48A6"/>
    <w:rsid w:val="006D6E4F"/>
    <w:rsid w:val="006D71E2"/>
    <w:rsid w:val="006E0EBA"/>
    <w:rsid w:val="006F22C2"/>
    <w:rsid w:val="006F4EAF"/>
    <w:rsid w:val="006F799D"/>
    <w:rsid w:val="00702E55"/>
    <w:rsid w:val="00703A30"/>
    <w:rsid w:val="0070463A"/>
    <w:rsid w:val="0070473A"/>
    <w:rsid w:val="0070690E"/>
    <w:rsid w:val="007135B0"/>
    <w:rsid w:val="007203AF"/>
    <w:rsid w:val="00720DA0"/>
    <w:rsid w:val="00723E0B"/>
    <w:rsid w:val="00724146"/>
    <w:rsid w:val="00730593"/>
    <w:rsid w:val="007426BA"/>
    <w:rsid w:val="00745DAA"/>
    <w:rsid w:val="00746D11"/>
    <w:rsid w:val="00750072"/>
    <w:rsid w:val="0075569A"/>
    <w:rsid w:val="00756356"/>
    <w:rsid w:val="00756DD0"/>
    <w:rsid w:val="00757189"/>
    <w:rsid w:val="007601E4"/>
    <w:rsid w:val="00782CF2"/>
    <w:rsid w:val="00786094"/>
    <w:rsid w:val="00792E47"/>
    <w:rsid w:val="007938F6"/>
    <w:rsid w:val="00797C26"/>
    <w:rsid w:val="007A083A"/>
    <w:rsid w:val="007A372D"/>
    <w:rsid w:val="007B1825"/>
    <w:rsid w:val="007B542F"/>
    <w:rsid w:val="007B546D"/>
    <w:rsid w:val="007B5CF1"/>
    <w:rsid w:val="007C02DB"/>
    <w:rsid w:val="007C06C6"/>
    <w:rsid w:val="007D33AD"/>
    <w:rsid w:val="007D42D6"/>
    <w:rsid w:val="007D551F"/>
    <w:rsid w:val="007E4CDB"/>
    <w:rsid w:val="007E6D4E"/>
    <w:rsid w:val="007F11A7"/>
    <w:rsid w:val="007F2CD3"/>
    <w:rsid w:val="007F3526"/>
    <w:rsid w:val="007F5045"/>
    <w:rsid w:val="007F7ED2"/>
    <w:rsid w:val="00803730"/>
    <w:rsid w:val="00806847"/>
    <w:rsid w:val="00810C57"/>
    <w:rsid w:val="008147D1"/>
    <w:rsid w:val="00816F1A"/>
    <w:rsid w:val="008240D2"/>
    <w:rsid w:val="00833A89"/>
    <w:rsid w:val="00845FFF"/>
    <w:rsid w:val="00850C9F"/>
    <w:rsid w:val="00850D6F"/>
    <w:rsid w:val="008541AD"/>
    <w:rsid w:val="008546B1"/>
    <w:rsid w:val="00855A45"/>
    <w:rsid w:val="00855A93"/>
    <w:rsid w:val="008648B0"/>
    <w:rsid w:val="008749A7"/>
    <w:rsid w:val="00875412"/>
    <w:rsid w:val="008847FC"/>
    <w:rsid w:val="0088578E"/>
    <w:rsid w:val="00885DBD"/>
    <w:rsid w:val="00890C14"/>
    <w:rsid w:val="008A0696"/>
    <w:rsid w:val="008A6352"/>
    <w:rsid w:val="008B3E7E"/>
    <w:rsid w:val="008B57EC"/>
    <w:rsid w:val="008C685B"/>
    <w:rsid w:val="008C733B"/>
    <w:rsid w:val="008E0F73"/>
    <w:rsid w:val="008E46E0"/>
    <w:rsid w:val="008F4241"/>
    <w:rsid w:val="008F5998"/>
    <w:rsid w:val="00907C28"/>
    <w:rsid w:val="00910F56"/>
    <w:rsid w:val="009119BD"/>
    <w:rsid w:val="00912677"/>
    <w:rsid w:val="00915606"/>
    <w:rsid w:val="009161E0"/>
    <w:rsid w:val="009179DE"/>
    <w:rsid w:val="00920CC0"/>
    <w:rsid w:val="00920DF6"/>
    <w:rsid w:val="009233BF"/>
    <w:rsid w:val="00930EEE"/>
    <w:rsid w:val="00934ECE"/>
    <w:rsid w:val="00947F22"/>
    <w:rsid w:val="009500A3"/>
    <w:rsid w:val="00950D88"/>
    <w:rsid w:val="00950F5C"/>
    <w:rsid w:val="00952D0F"/>
    <w:rsid w:val="009605EE"/>
    <w:rsid w:val="00962768"/>
    <w:rsid w:val="00963161"/>
    <w:rsid w:val="00963398"/>
    <w:rsid w:val="009640B2"/>
    <w:rsid w:val="0096618F"/>
    <w:rsid w:val="009662AE"/>
    <w:rsid w:val="009670A7"/>
    <w:rsid w:val="0096760F"/>
    <w:rsid w:val="00982169"/>
    <w:rsid w:val="00983118"/>
    <w:rsid w:val="00985E28"/>
    <w:rsid w:val="00986B52"/>
    <w:rsid w:val="00986D0D"/>
    <w:rsid w:val="00987A22"/>
    <w:rsid w:val="009932BD"/>
    <w:rsid w:val="00994345"/>
    <w:rsid w:val="009A089D"/>
    <w:rsid w:val="009A5C5E"/>
    <w:rsid w:val="009B5C30"/>
    <w:rsid w:val="009B7E05"/>
    <w:rsid w:val="009D31E1"/>
    <w:rsid w:val="009D3DBB"/>
    <w:rsid w:val="009D44F5"/>
    <w:rsid w:val="009E3B5C"/>
    <w:rsid w:val="009E440C"/>
    <w:rsid w:val="009E4B43"/>
    <w:rsid w:val="009E648C"/>
    <w:rsid w:val="009E74CC"/>
    <w:rsid w:val="009F3A9F"/>
    <w:rsid w:val="009F3FF5"/>
    <w:rsid w:val="009F4C61"/>
    <w:rsid w:val="009F55FD"/>
    <w:rsid w:val="009F6327"/>
    <w:rsid w:val="009F64AA"/>
    <w:rsid w:val="00A00631"/>
    <w:rsid w:val="00A10993"/>
    <w:rsid w:val="00A12058"/>
    <w:rsid w:val="00A13122"/>
    <w:rsid w:val="00A20EFD"/>
    <w:rsid w:val="00A20FFA"/>
    <w:rsid w:val="00A322FF"/>
    <w:rsid w:val="00A3232F"/>
    <w:rsid w:val="00A360A3"/>
    <w:rsid w:val="00A42527"/>
    <w:rsid w:val="00A44273"/>
    <w:rsid w:val="00A448CA"/>
    <w:rsid w:val="00A45C94"/>
    <w:rsid w:val="00A532DF"/>
    <w:rsid w:val="00A5489F"/>
    <w:rsid w:val="00A64F53"/>
    <w:rsid w:val="00A70809"/>
    <w:rsid w:val="00A71FE7"/>
    <w:rsid w:val="00A75980"/>
    <w:rsid w:val="00A778F0"/>
    <w:rsid w:val="00A82021"/>
    <w:rsid w:val="00A846EC"/>
    <w:rsid w:val="00A868B8"/>
    <w:rsid w:val="00A86DEA"/>
    <w:rsid w:val="00AA0C37"/>
    <w:rsid w:val="00AB09EF"/>
    <w:rsid w:val="00AB57F3"/>
    <w:rsid w:val="00AB5CE2"/>
    <w:rsid w:val="00AC53B8"/>
    <w:rsid w:val="00AC5568"/>
    <w:rsid w:val="00AC68E0"/>
    <w:rsid w:val="00AD4083"/>
    <w:rsid w:val="00AD5B17"/>
    <w:rsid w:val="00AD6B54"/>
    <w:rsid w:val="00AE1D17"/>
    <w:rsid w:val="00AE5A8A"/>
    <w:rsid w:val="00B11D6A"/>
    <w:rsid w:val="00B126DA"/>
    <w:rsid w:val="00B14D21"/>
    <w:rsid w:val="00B23059"/>
    <w:rsid w:val="00B24949"/>
    <w:rsid w:val="00B3194F"/>
    <w:rsid w:val="00B4513E"/>
    <w:rsid w:val="00B45EF9"/>
    <w:rsid w:val="00B518CC"/>
    <w:rsid w:val="00B60C94"/>
    <w:rsid w:val="00B61112"/>
    <w:rsid w:val="00B739EB"/>
    <w:rsid w:val="00B75302"/>
    <w:rsid w:val="00B772DE"/>
    <w:rsid w:val="00B84CA6"/>
    <w:rsid w:val="00B929D2"/>
    <w:rsid w:val="00B93139"/>
    <w:rsid w:val="00BA6844"/>
    <w:rsid w:val="00BA7D78"/>
    <w:rsid w:val="00BB0857"/>
    <w:rsid w:val="00BB156B"/>
    <w:rsid w:val="00BB5828"/>
    <w:rsid w:val="00BB71B7"/>
    <w:rsid w:val="00BD054A"/>
    <w:rsid w:val="00BD0BA0"/>
    <w:rsid w:val="00BD10E1"/>
    <w:rsid w:val="00BD336F"/>
    <w:rsid w:val="00BD7CC5"/>
    <w:rsid w:val="00BE24C6"/>
    <w:rsid w:val="00C045C3"/>
    <w:rsid w:val="00C04D92"/>
    <w:rsid w:val="00C059C5"/>
    <w:rsid w:val="00C05B8D"/>
    <w:rsid w:val="00C06168"/>
    <w:rsid w:val="00C067AA"/>
    <w:rsid w:val="00C0761D"/>
    <w:rsid w:val="00C12B2E"/>
    <w:rsid w:val="00C1661A"/>
    <w:rsid w:val="00C16D5A"/>
    <w:rsid w:val="00C17030"/>
    <w:rsid w:val="00C21116"/>
    <w:rsid w:val="00C254E7"/>
    <w:rsid w:val="00C301EC"/>
    <w:rsid w:val="00C346D9"/>
    <w:rsid w:val="00C46F2F"/>
    <w:rsid w:val="00C50B5D"/>
    <w:rsid w:val="00C537AA"/>
    <w:rsid w:val="00C5709B"/>
    <w:rsid w:val="00C63D72"/>
    <w:rsid w:val="00C66FA1"/>
    <w:rsid w:val="00C705DE"/>
    <w:rsid w:val="00C75C1F"/>
    <w:rsid w:val="00C773E7"/>
    <w:rsid w:val="00C8048C"/>
    <w:rsid w:val="00C80AEB"/>
    <w:rsid w:val="00C83D52"/>
    <w:rsid w:val="00C9080A"/>
    <w:rsid w:val="00C97724"/>
    <w:rsid w:val="00CA3B8D"/>
    <w:rsid w:val="00CA6973"/>
    <w:rsid w:val="00CB2888"/>
    <w:rsid w:val="00CC57A9"/>
    <w:rsid w:val="00CD2A94"/>
    <w:rsid w:val="00CD738A"/>
    <w:rsid w:val="00CE043B"/>
    <w:rsid w:val="00CE2E7C"/>
    <w:rsid w:val="00CF293E"/>
    <w:rsid w:val="00D00924"/>
    <w:rsid w:val="00D009E8"/>
    <w:rsid w:val="00D01716"/>
    <w:rsid w:val="00D03F5B"/>
    <w:rsid w:val="00D04488"/>
    <w:rsid w:val="00D05C7C"/>
    <w:rsid w:val="00D17C80"/>
    <w:rsid w:val="00D24450"/>
    <w:rsid w:val="00D24A10"/>
    <w:rsid w:val="00D27F86"/>
    <w:rsid w:val="00D3787D"/>
    <w:rsid w:val="00D45D6C"/>
    <w:rsid w:val="00D470C9"/>
    <w:rsid w:val="00D558E1"/>
    <w:rsid w:val="00D60EA9"/>
    <w:rsid w:val="00D8574B"/>
    <w:rsid w:val="00D8627A"/>
    <w:rsid w:val="00D9280C"/>
    <w:rsid w:val="00D93324"/>
    <w:rsid w:val="00D9592D"/>
    <w:rsid w:val="00DA185D"/>
    <w:rsid w:val="00DA50E7"/>
    <w:rsid w:val="00DA6BFB"/>
    <w:rsid w:val="00DB0BB5"/>
    <w:rsid w:val="00DB5484"/>
    <w:rsid w:val="00DC35D4"/>
    <w:rsid w:val="00DD08AE"/>
    <w:rsid w:val="00DD0BAB"/>
    <w:rsid w:val="00DE1DD3"/>
    <w:rsid w:val="00DE487A"/>
    <w:rsid w:val="00DE680F"/>
    <w:rsid w:val="00DF37F9"/>
    <w:rsid w:val="00E003E7"/>
    <w:rsid w:val="00E01181"/>
    <w:rsid w:val="00E06DE2"/>
    <w:rsid w:val="00E12C1E"/>
    <w:rsid w:val="00E136E1"/>
    <w:rsid w:val="00E14D29"/>
    <w:rsid w:val="00E16A55"/>
    <w:rsid w:val="00E17E73"/>
    <w:rsid w:val="00E21B72"/>
    <w:rsid w:val="00E2423F"/>
    <w:rsid w:val="00E31282"/>
    <w:rsid w:val="00E31AA0"/>
    <w:rsid w:val="00E37A3E"/>
    <w:rsid w:val="00E40225"/>
    <w:rsid w:val="00E41C30"/>
    <w:rsid w:val="00E42BA8"/>
    <w:rsid w:val="00E4491E"/>
    <w:rsid w:val="00E52559"/>
    <w:rsid w:val="00E53E55"/>
    <w:rsid w:val="00E70068"/>
    <w:rsid w:val="00E71062"/>
    <w:rsid w:val="00E717D6"/>
    <w:rsid w:val="00E731FB"/>
    <w:rsid w:val="00E751B6"/>
    <w:rsid w:val="00E753A0"/>
    <w:rsid w:val="00E76855"/>
    <w:rsid w:val="00E80C6D"/>
    <w:rsid w:val="00E866F5"/>
    <w:rsid w:val="00E96067"/>
    <w:rsid w:val="00EA19AB"/>
    <w:rsid w:val="00EA3A5E"/>
    <w:rsid w:val="00EB6535"/>
    <w:rsid w:val="00EC7B1E"/>
    <w:rsid w:val="00ED799B"/>
    <w:rsid w:val="00EE189F"/>
    <w:rsid w:val="00F03677"/>
    <w:rsid w:val="00F14482"/>
    <w:rsid w:val="00F2253B"/>
    <w:rsid w:val="00F23DA4"/>
    <w:rsid w:val="00F30632"/>
    <w:rsid w:val="00F34F29"/>
    <w:rsid w:val="00F354C6"/>
    <w:rsid w:val="00F3574E"/>
    <w:rsid w:val="00F35BFC"/>
    <w:rsid w:val="00F37442"/>
    <w:rsid w:val="00F56128"/>
    <w:rsid w:val="00F57A06"/>
    <w:rsid w:val="00F65990"/>
    <w:rsid w:val="00F707E2"/>
    <w:rsid w:val="00F74D5E"/>
    <w:rsid w:val="00F76B7F"/>
    <w:rsid w:val="00F773F6"/>
    <w:rsid w:val="00F8041D"/>
    <w:rsid w:val="00F813A3"/>
    <w:rsid w:val="00F8191C"/>
    <w:rsid w:val="00F82057"/>
    <w:rsid w:val="00F92AC5"/>
    <w:rsid w:val="00FA0AB0"/>
    <w:rsid w:val="00FA45E4"/>
    <w:rsid w:val="00FA4A0D"/>
    <w:rsid w:val="00FA6C5A"/>
    <w:rsid w:val="00FB12A7"/>
    <w:rsid w:val="00FB616C"/>
    <w:rsid w:val="00FC32EB"/>
    <w:rsid w:val="00FC3386"/>
    <w:rsid w:val="00FC4837"/>
    <w:rsid w:val="00FC4DB2"/>
    <w:rsid w:val="00FC4E2D"/>
    <w:rsid w:val="00FC6A12"/>
    <w:rsid w:val="00FC7B06"/>
    <w:rsid w:val="00FD1792"/>
    <w:rsid w:val="00FD46B1"/>
    <w:rsid w:val="00FD6FC3"/>
    <w:rsid w:val="00FE10F7"/>
    <w:rsid w:val="00FE115B"/>
    <w:rsid w:val="00FF62FB"/>
    <w:rsid w:val="00FF63B2"/>
    <w:rsid w:val="00FF6FA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9" w:qFormat="1"/>
    <w:lsdException w:name="heading 3" w:locked="1" w:uiPriority="9" w:qFormat="1"/>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37756E"/>
    <w:pPr>
      <w:spacing w:after="0" w:line="240" w:lineRule="auto"/>
    </w:pPr>
    <w:rPr>
      <w:rFonts w:ascii="Arial" w:hAnsi="Arial"/>
      <w:sz w:val="20"/>
      <w:lang w:val="en-GB"/>
    </w:rPr>
  </w:style>
  <w:style w:type="paragraph" w:styleId="10">
    <w:name w:val="heading 1"/>
    <w:next w:val="subsectiontext"/>
    <w:link w:val="11"/>
    <w:qFormat/>
    <w:locked/>
    <w:rsid w:val="0037756E"/>
    <w:pPr>
      <w:keepNext/>
      <w:keepLines/>
      <w:spacing w:after="160"/>
      <w:outlineLvl w:val="0"/>
    </w:pPr>
    <w:rPr>
      <w:rFonts w:ascii="Arial" w:eastAsiaTheme="majorEastAsia" w:hAnsi="Arial" w:cstheme="majorBidi"/>
      <w:b/>
      <w:bCs/>
      <w:sz w:val="28"/>
      <w:szCs w:val="28"/>
      <w:lang w:val="en-GB"/>
    </w:rPr>
  </w:style>
  <w:style w:type="paragraph" w:styleId="2">
    <w:name w:val="heading 2"/>
    <w:basedOn w:val="10"/>
    <w:next w:val="subsectiontext"/>
    <w:link w:val="20"/>
    <w:uiPriority w:val="9"/>
    <w:unhideWhenUsed/>
    <w:qFormat/>
    <w:locked/>
    <w:rsid w:val="000973C8"/>
    <w:pPr>
      <w:numPr>
        <w:ilvl w:val="1"/>
      </w:numPr>
      <w:spacing w:after="180" w:line="240" w:lineRule="auto"/>
      <w:outlineLvl w:val="1"/>
    </w:pPr>
    <w:rPr>
      <w:sz w:val="24"/>
      <w:szCs w:val="24"/>
    </w:rPr>
  </w:style>
  <w:style w:type="paragraph" w:styleId="3">
    <w:name w:val="heading 3"/>
    <w:basedOn w:val="2"/>
    <w:next w:val="subsectiontext"/>
    <w:link w:val="30"/>
    <w:uiPriority w:val="9"/>
    <w:unhideWhenUsed/>
    <w:qFormat/>
    <w:locked/>
    <w:rsid w:val="000973C8"/>
    <w:pPr>
      <w:numPr>
        <w:ilvl w:val="2"/>
      </w:numPr>
      <w:spacing w:after="60"/>
      <w:outlineLvl w:val="2"/>
    </w:pPr>
    <w:rPr>
      <w:sz w:val="20"/>
    </w:rPr>
  </w:style>
  <w:style w:type="paragraph" w:styleId="4">
    <w:name w:val="heading 4"/>
    <w:basedOn w:val="a"/>
    <w:next w:val="a"/>
    <w:link w:val="40"/>
    <w:uiPriority w:val="9"/>
    <w:semiHidden/>
    <w:unhideWhenUsed/>
    <w:rsid w:val="00B60C94"/>
    <w:pPr>
      <w:keepNext/>
      <w:keepLines/>
      <w:numPr>
        <w:ilvl w:val="3"/>
        <w:numId w:val="8"/>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rsid w:val="00B60C94"/>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B60C94"/>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B60C94"/>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B60C94"/>
    <w:pPr>
      <w:keepNext/>
      <w:keepLines/>
      <w:numPr>
        <w:ilvl w:val="7"/>
        <w:numId w:val="8"/>
      </w:numPr>
      <w:spacing w:before="200"/>
      <w:outlineLvl w:val="7"/>
    </w:pPr>
    <w:rPr>
      <w:rFonts w:asciiTheme="majorHAnsi" w:eastAsiaTheme="majorEastAsia" w:hAnsiTheme="majorHAnsi" w:cstheme="majorBidi"/>
      <w:color w:val="404040" w:themeColor="text1" w:themeTint="BF"/>
      <w:szCs w:val="20"/>
    </w:rPr>
  </w:style>
  <w:style w:type="paragraph" w:styleId="9">
    <w:name w:val="heading 9"/>
    <w:basedOn w:val="a"/>
    <w:next w:val="a"/>
    <w:link w:val="90"/>
    <w:uiPriority w:val="9"/>
    <w:semiHidden/>
    <w:unhideWhenUsed/>
    <w:qFormat/>
    <w:rsid w:val="00B60C94"/>
    <w:pPr>
      <w:keepNext/>
      <w:keepLines/>
      <w:numPr>
        <w:ilvl w:val="8"/>
        <w:numId w:val="8"/>
      </w:numPr>
      <w:spacing w:before="200"/>
      <w:outlineLvl w:val="8"/>
    </w:pPr>
    <w:rPr>
      <w:rFonts w:asciiTheme="majorHAnsi" w:eastAsiaTheme="majorEastAsia" w:hAnsiTheme="majorHAnsi" w:cstheme="majorBidi"/>
      <w:i/>
      <w:iCs/>
      <w:color w:val="404040" w:themeColor="text1" w:themeTint="BF"/>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37756E"/>
    <w:rPr>
      <w:rFonts w:ascii="Arial" w:eastAsiaTheme="majorEastAsia" w:hAnsi="Arial" w:cstheme="majorBidi"/>
      <w:b/>
      <w:bCs/>
      <w:sz w:val="28"/>
      <w:szCs w:val="28"/>
      <w:lang w:val="en-GB"/>
    </w:rPr>
  </w:style>
  <w:style w:type="character" w:customStyle="1" w:styleId="20">
    <w:name w:val="Заголовок 2 Знак"/>
    <w:basedOn w:val="a0"/>
    <w:link w:val="2"/>
    <w:uiPriority w:val="9"/>
    <w:rsid w:val="000973C8"/>
    <w:rPr>
      <w:rFonts w:ascii="Arial" w:eastAsiaTheme="majorEastAsia" w:hAnsi="Arial" w:cstheme="majorBidi"/>
      <w:b/>
      <w:bCs/>
      <w:sz w:val="24"/>
      <w:szCs w:val="24"/>
      <w:lang w:val="en-GB"/>
    </w:rPr>
  </w:style>
  <w:style w:type="character" w:customStyle="1" w:styleId="30">
    <w:name w:val="Заголовок 3 Знак"/>
    <w:basedOn w:val="a0"/>
    <w:link w:val="3"/>
    <w:uiPriority w:val="9"/>
    <w:rsid w:val="000973C8"/>
    <w:rPr>
      <w:rFonts w:ascii="Arial" w:eastAsiaTheme="majorEastAsia" w:hAnsi="Arial" w:cstheme="majorBidi"/>
      <w:b/>
      <w:bCs/>
      <w:sz w:val="20"/>
      <w:szCs w:val="24"/>
      <w:lang w:val="en-GB"/>
    </w:rPr>
  </w:style>
  <w:style w:type="character" w:styleId="a3">
    <w:name w:val="Emphasis"/>
    <w:basedOn w:val="a0"/>
    <w:uiPriority w:val="20"/>
    <w:rsid w:val="00113080"/>
    <w:rPr>
      <w:i/>
      <w:iCs/>
    </w:rPr>
  </w:style>
  <w:style w:type="paragraph" w:styleId="a4">
    <w:name w:val="header"/>
    <w:basedOn w:val="a"/>
    <w:link w:val="a5"/>
    <w:uiPriority w:val="99"/>
    <w:unhideWhenUsed/>
    <w:rsid w:val="00F56128"/>
    <w:pPr>
      <w:tabs>
        <w:tab w:val="center" w:pos="4680"/>
        <w:tab w:val="right" w:pos="9360"/>
      </w:tabs>
    </w:pPr>
  </w:style>
  <w:style w:type="character" w:customStyle="1" w:styleId="a5">
    <w:name w:val="Верхний колонтитул Знак"/>
    <w:basedOn w:val="a0"/>
    <w:link w:val="a4"/>
    <w:uiPriority w:val="99"/>
    <w:rsid w:val="00F56128"/>
    <w:rPr>
      <w:rFonts w:ascii="Square721 BT" w:hAnsi="Square721 BT"/>
      <w:sz w:val="20"/>
    </w:rPr>
  </w:style>
  <w:style w:type="paragraph" w:styleId="a6">
    <w:name w:val="footer"/>
    <w:basedOn w:val="a"/>
    <w:link w:val="a7"/>
    <w:unhideWhenUsed/>
    <w:rsid w:val="00F56128"/>
    <w:pPr>
      <w:tabs>
        <w:tab w:val="center" w:pos="4680"/>
        <w:tab w:val="right" w:pos="9360"/>
      </w:tabs>
    </w:pPr>
  </w:style>
  <w:style w:type="character" w:customStyle="1" w:styleId="a7">
    <w:name w:val="Нижний колонтитул Знак"/>
    <w:basedOn w:val="a0"/>
    <w:link w:val="a6"/>
    <w:uiPriority w:val="99"/>
    <w:rsid w:val="00F56128"/>
    <w:rPr>
      <w:rFonts w:ascii="Square721 BT" w:hAnsi="Square721 BT"/>
      <w:sz w:val="20"/>
    </w:rPr>
  </w:style>
  <w:style w:type="paragraph" w:styleId="a8">
    <w:name w:val="Balloon Text"/>
    <w:basedOn w:val="a"/>
    <w:link w:val="a9"/>
    <w:uiPriority w:val="99"/>
    <w:semiHidden/>
    <w:unhideWhenUsed/>
    <w:rsid w:val="00F56128"/>
    <w:rPr>
      <w:rFonts w:ascii="Tahoma" w:hAnsi="Tahoma" w:cs="Tahoma"/>
      <w:sz w:val="16"/>
      <w:szCs w:val="16"/>
    </w:rPr>
  </w:style>
  <w:style w:type="character" w:customStyle="1" w:styleId="a9">
    <w:name w:val="Текст выноски Знак"/>
    <w:basedOn w:val="a0"/>
    <w:link w:val="a8"/>
    <w:uiPriority w:val="99"/>
    <w:semiHidden/>
    <w:rsid w:val="00F56128"/>
    <w:rPr>
      <w:rFonts w:ascii="Tahoma" w:hAnsi="Tahoma" w:cs="Tahoma"/>
      <w:sz w:val="16"/>
      <w:szCs w:val="16"/>
    </w:rPr>
  </w:style>
  <w:style w:type="table" w:styleId="aa">
    <w:name w:val="Table Grid"/>
    <w:basedOn w:val="a1"/>
    <w:uiPriority w:val="59"/>
    <w:rsid w:val="00F561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oterleft">
    <w:name w:val="footer left"/>
    <w:basedOn w:val="a4"/>
    <w:link w:val="footerleftChar"/>
    <w:qFormat/>
    <w:locked/>
    <w:rsid w:val="0022481E"/>
    <w:rPr>
      <w:sz w:val="16"/>
      <w:szCs w:val="16"/>
    </w:rPr>
  </w:style>
  <w:style w:type="paragraph" w:customStyle="1" w:styleId="footercentre">
    <w:name w:val="footer centre"/>
    <w:basedOn w:val="a4"/>
    <w:link w:val="footercentreChar"/>
    <w:locked/>
    <w:rsid w:val="0022481E"/>
    <w:pPr>
      <w:jc w:val="center"/>
    </w:pPr>
    <w:rPr>
      <w:sz w:val="16"/>
      <w:szCs w:val="16"/>
    </w:rPr>
  </w:style>
  <w:style w:type="character" w:customStyle="1" w:styleId="footerleftChar">
    <w:name w:val="footer left Char"/>
    <w:basedOn w:val="a5"/>
    <w:link w:val="footerleft"/>
    <w:rsid w:val="0022481E"/>
    <w:rPr>
      <w:rFonts w:ascii="Arial" w:hAnsi="Arial"/>
      <w:sz w:val="16"/>
      <w:szCs w:val="16"/>
    </w:rPr>
  </w:style>
  <w:style w:type="paragraph" w:customStyle="1" w:styleId="footerright">
    <w:name w:val="footer right"/>
    <w:basedOn w:val="a6"/>
    <w:link w:val="footerrightChar"/>
    <w:locked/>
    <w:rsid w:val="0022481E"/>
    <w:pPr>
      <w:jc w:val="right"/>
    </w:pPr>
    <w:rPr>
      <w:sz w:val="16"/>
      <w:szCs w:val="16"/>
    </w:rPr>
  </w:style>
  <w:style w:type="character" w:customStyle="1" w:styleId="footercentreChar">
    <w:name w:val="footer centre Char"/>
    <w:basedOn w:val="a5"/>
    <w:link w:val="footercentre"/>
    <w:rsid w:val="0022481E"/>
    <w:rPr>
      <w:rFonts w:ascii="Arial" w:hAnsi="Arial"/>
      <w:sz w:val="16"/>
      <w:szCs w:val="16"/>
    </w:rPr>
  </w:style>
  <w:style w:type="paragraph" w:customStyle="1" w:styleId="imagetext">
    <w:name w:val="image text"/>
    <w:basedOn w:val="a"/>
    <w:link w:val="imagetextChar"/>
    <w:locked/>
    <w:rsid w:val="00E41C30"/>
    <w:rPr>
      <w:i/>
    </w:rPr>
  </w:style>
  <w:style w:type="character" w:customStyle="1" w:styleId="footerrightChar">
    <w:name w:val="footer right Char"/>
    <w:basedOn w:val="a7"/>
    <w:link w:val="footerright"/>
    <w:rsid w:val="0022481E"/>
    <w:rPr>
      <w:rFonts w:ascii="Arial" w:hAnsi="Arial"/>
      <w:sz w:val="16"/>
      <w:szCs w:val="16"/>
    </w:rPr>
  </w:style>
  <w:style w:type="paragraph" w:customStyle="1" w:styleId="bullet">
    <w:name w:val="bullet"/>
    <w:basedOn w:val="subsectiontext"/>
    <w:link w:val="bulletChar"/>
    <w:qFormat/>
    <w:locked/>
    <w:rsid w:val="000973C8"/>
    <w:pPr>
      <w:numPr>
        <w:numId w:val="1"/>
      </w:numPr>
      <w:contextualSpacing/>
    </w:pPr>
  </w:style>
  <w:style w:type="paragraph" w:customStyle="1" w:styleId="bullet-sub">
    <w:name w:val="bullet-sub"/>
    <w:basedOn w:val="bullet"/>
    <w:link w:val="bullet-subChar"/>
    <w:qFormat/>
    <w:locked/>
    <w:rsid w:val="00B60C94"/>
    <w:pPr>
      <w:numPr>
        <w:ilvl w:val="1"/>
        <w:numId w:val="2"/>
      </w:numPr>
      <w:ind w:left="851" w:hanging="284"/>
    </w:pPr>
  </w:style>
  <w:style w:type="paragraph" w:customStyle="1" w:styleId="letteredlist">
    <w:name w:val="lettered list"/>
    <w:basedOn w:val="a"/>
    <w:link w:val="letteredlistChar"/>
    <w:locked/>
    <w:rsid w:val="00B60C94"/>
    <w:pPr>
      <w:numPr>
        <w:numId w:val="4"/>
      </w:numPr>
      <w:ind w:left="568" w:hanging="284"/>
      <w:contextualSpacing/>
    </w:pPr>
  </w:style>
  <w:style w:type="character" w:customStyle="1" w:styleId="bulletChar">
    <w:name w:val="bullet Char"/>
    <w:basedOn w:val="a0"/>
    <w:link w:val="bullet"/>
    <w:rsid w:val="000973C8"/>
    <w:rPr>
      <w:rFonts w:ascii="Arial" w:hAnsi="Arial"/>
      <w:sz w:val="20"/>
      <w:lang w:val="en-GB"/>
    </w:rPr>
  </w:style>
  <w:style w:type="paragraph" w:customStyle="1" w:styleId="numberedlist">
    <w:name w:val="numbered list"/>
    <w:basedOn w:val="bullet"/>
    <w:link w:val="numberedlistChar"/>
    <w:qFormat/>
    <w:locked/>
    <w:rsid w:val="000973C8"/>
    <w:pPr>
      <w:numPr>
        <w:numId w:val="3"/>
      </w:numPr>
      <w:ind w:left="426" w:hanging="142"/>
    </w:pPr>
  </w:style>
  <w:style w:type="character" w:customStyle="1" w:styleId="bullet-subChar">
    <w:name w:val="bullet-sub Char"/>
    <w:basedOn w:val="bulletChar"/>
    <w:link w:val="bullet-sub"/>
    <w:rsid w:val="00B60C94"/>
  </w:style>
  <w:style w:type="paragraph" w:customStyle="1" w:styleId="signaturetext">
    <w:name w:val="signature text"/>
    <w:basedOn w:val="imagetext"/>
    <w:link w:val="signaturetextChar"/>
    <w:locked/>
    <w:rsid w:val="00E41C30"/>
  </w:style>
  <w:style w:type="character" w:customStyle="1" w:styleId="numberedlistChar">
    <w:name w:val="numbered list Char"/>
    <w:basedOn w:val="a0"/>
    <w:link w:val="numberedlist"/>
    <w:rsid w:val="000973C8"/>
    <w:rPr>
      <w:rFonts w:ascii="Arial" w:hAnsi="Arial"/>
      <w:sz w:val="20"/>
      <w:lang w:val="en-GB"/>
    </w:rPr>
  </w:style>
  <w:style w:type="character" w:customStyle="1" w:styleId="imagetextChar">
    <w:name w:val="image text Char"/>
    <w:basedOn w:val="a0"/>
    <w:link w:val="imagetext"/>
    <w:rsid w:val="00E41C30"/>
    <w:rPr>
      <w:rFonts w:ascii="Arial" w:hAnsi="Arial"/>
      <w:i/>
      <w:sz w:val="20"/>
    </w:rPr>
  </w:style>
  <w:style w:type="character" w:customStyle="1" w:styleId="letteredlistChar">
    <w:name w:val="lettered list Char"/>
    <w:basedOn w:val="a0"/>
    <w:link w:val="letteredlist"/>
    <w:rsid w:val="00B60C94"/>
    <w:rPr>
      <w:rFonts w:ascii="Arial" w:hAnsi="Arial"/>
      <w:sz w:val="20"/>
      <w:lang w:val="en-GB"/>
    </w:rPr>
  </w:style>
  <w:style w:type="table" w:customStyle="1" w:styleId="WSITable">
    <w:name w:val="WSI Table"/>
    <w:basedOn w:val="a1"/>
    <w:uiPriority w:val="61"/>
    <w:rsid w:val="00E76855"/>
    <w:pPr>
      <w:spacing w:after="0" w:line="240" w:lineRule="auto"/>
      <w:outlineLvl w:val="0"/>
    </w:pPr>
    <w:rPr>
      <w:rFonts w:ascii="Arial" w:hAnsi="Arial"/>
      <w:color w:val="000000" w:themeColor="text1"/>
      <w:sz w:val="20"/>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tblStylePr w:type="firstRow">
      <w:pPr>
        <w:spacing w:before="0" w:after="0" w:line="240" w:lineRule="auto"/>
      </w:pPr>
      <w:rPr>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tblStylePr w:type="lastRow">
      <w:pPr>
        <w:spacing w:before="0" w:after="0" w:line="240" w:lineRule="auto"/>
      </w:pPr>
      <w:tblPr/>
      <w:tcPr>
        <w:tcBorders>
          <w:top w:val="nil"/>
          <w:left w:val="nil"/>
          <w:bottom w:val="nil"/>
          <w:right w:val="nil"/>
          <w:insideH w:val="nil"/>
          <w:insideV w:val="nil"/>
        </w:tcBorders>
      </w:tcPr>
    </w:tblStylePr>
    <w:tblStylePr w:type="firstCo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Col">
      <w:tblPr/>
      <w:tcPr>
        <w:tcBorders>
          <w:top w:val="nil"/>
          <w:left w:val="nil"/>
          <w:bottom w:val="nil"/>
          <w:right w:val="nil"/>
          <w:insideH w:val="nil"/>
          <w:insideV w:val="nil"/>
        </w:tcBorders>
      </w:tcPr>
    </w:tblStylePr>
  </w:style>
  <w:style w:type="character" w:customStyle="1" w:styleId="signaturetextChar">
    <w:name w:val="signature text Char"/>
    <w:basedOn w:val="imagetextChar"/>
    <w:link w:val="signaturetext"/>
    <w:rsid w:val="00E41C30"/>
    <w:rPr>
      <w:rFonts w:ascii="Arial" w:hAnsi="Arial"/>
      <w:i/>
      <w:sz w:val="20"/>
    </w:rPr>
  </w:style>
  <w:style w:type="paragraph" w:styleId="ab">
    <w:name w:val="List Paragraph"/>
    <w:basedOn w:val="a"/>
    <w:link w:val="ac"/>
    <w:uiPriority w:val="34"/>
    <w:qFormat/>
    <w:rsid w:val="007F3526"/>
    <w:pPr>
      <w:ind w:left="720"/>
      <w:contextualSpacing/>
    </w:pPr>
  </w:style>
  <w:style w:type="paragraph" w:customStyle="1" w:styleId="Subsectionheading">
    <w:name w:val="Subsection heading"/>
    <w:basedOn w:val="a"/>
    <w:link w:val="SubsectionChar"/>
    <w:rsid w:val="00B60C94"/>
    <w:pPr>
      <w:numPr>
        <w:ilvl w:val="1"/>
        <w:numId w:val="5"/>
      </w:numPr>
      <w:spacing w:after="180"/>
    </w:pPr>
    <w:rPr>
      <w:b/>
    </w:rPr>
  </w:style>
  <w:style w:type="paragraph" w:customStyle="1" w:styleId="sub-subsectionheading">
    <w:name w:val="sub-subsection heading"/>
    <w:basedOn w:val="ab"/>
    <w:link w:val="sub-subsectionheadingChar"/>
    <w:rsid w:val="00B60C94"/>
    <w:pPr>
      <w:numPr>
        <w:ilvl w:val="2"/>
        <w:numId w:val="5"/>
      </w:numPr>
      <w:spacing w:after="60"/>
      <w:ind w:left="1248" w:hanging="794"/>
    </w:pPr>
  </w:style>
  <w:style w:type="character" w:customStyle="1" w:styleId="ac">
    <w:name w:val="Абзац списка Знак"/>
    <w:basedOn w:val="a0"/>
    <w:link w:val="ab"/>
    <w:uiPriority w:val="34"/>
    <w:rsid w:val="00193406"/>
    <w:rPr>
      <w:rFonts w:ascii="Arial" w:hAnsi="Arial"/>
      <w:sz w:val="20"/>
    </w:rPr>
  </w:style>
  <w:style w:type="character" w:customStyle="1" w:styleId="SubsectionChar">
    <w:name w:val="Subsection Char"/>
    <w:basedOn w:val="ac"/>
    <w:link w:val="Subsectionheading"/>
    <w:rsid w:val="00B60C94"/>
    <w:rPr>
      <w:b/>
      <w:lang w:val="en-GB"/>
    </w:rPr>
  </w:style>
  <w:style w:type="paragraph" w:customStyle="1" w:styleId="Subpointtext2">
    <w:name w:val="Subpoint text2"/>
    <w:basedOn w:val="a"/>
    <w:link w:val="Subpointtext2Char"/>
    <w:rsid w:val="0070473A"/>
    <w:pPr>
      <w:spacing w:after="60"/>
      <w:ind w:left="1247"/>
    </w:pPr>
  </w:style>
  <w:style w:type="character" w:customStyle="1" w:styleId="sub-subsectionheadingChar">
    <w:name w:val="sub-subsection heading Char"/>
    <w:basedOn w:val="ac"/>
    <w:link w:val="sub-subsectionheading"/>
    <w:rsid w:val="00B60C94"/>
    <w:rPr>
      <w:lang w:val="en-GB"/>
    </w:rPr>
  </w:style>
  <w:style w:type="paragraph" w:customStyle="1" w:styleId="subsectiontext">
    <w:name w:val="subsection text"/>
    <w:basedOn w:val="a"/>
    <w:link w:val="subsectiontextChar"/>
    <w:rsid w:val="003C24F0"/>
    <w:pPr>
      <w:ind w:left="851"/>
    </w:pPr>
  </w:style>
  <w:style w:type="character" w:customStyle="1" w:styleId="Subpointtext2Char">
    <w:name w:val="Subpoint text2 Char"/>
    <w:basedOn w:val="a0"/>
    <w:link w:val="Subpointtext2"/>
    <w:rsid w:val="0070473A"/>
    <w:rPr>
      <w:rFonts w:ascii="Arial" w:hAnsi="Arial"/>
      <w:sz w:val="20"/>
    </w:rPr>
  </w:style>
  <w:style w:type="paragraph" w:customStyle="1" w:styleId="Subpointbullets">
    <w:name w:val="Subpoint bullets"/>
    <w:basedOn w:val="bullet"/>
    <w:link w:val="SubpointbulletsChar"/>
    <w:rsid w:val="00B60C94"/>
    <w:pPr>
      <w:ind w:left="1531"/>
    </w:pPr>
  </w:style>
  <w:style w:type="character" w:customStyle="1" w:styleId="subsectiontextChar">
    <w:name w:val="subsection text Char"/>
    <w:basedOn w:val="a0"/>
    <w:link w:val="subsectiontext"/>
    <w:rsid w:val="003C24F0"/>
    <w:rPr>
      <w:rFonts w:ascii="Arial" w:hAnsi="Arial"/>
      <w:sz w:val="20"/>
      <w:lang w:val="en-GB"/>
    </w:rPr>
  </w:style>
  <w:style w:type="character" w:customStyle="1" w:styleId="SubpointbulletsChar">
    <w:name w:val="Subpoint bullets Char"/>
    <w:basedOn w:val="bulletChar"/>
    <w:link w:val="Subpointbullets"/>
    <w:rsid w:val="00B60C94"/>
  </w:style>
  <w:style w:type="paragraph" w:customStyle="1" w:styleId="DocTitle">
    <w:name w:val="Doc Title"/>
    <w:basedOn w:val="a"/>
    <w:link w:val="DocTitleChar"/>
    <w:rsid w:val="001D7D3F"/>
    <w:rPr>
      <w:b/>
      <w:sz w:val="44"/>
      <w:szCs w:val="44"/>
    </w:rPr>
  </w:style>
  <w:style w:type="paragraph" w:customStyle="1" w:styleId="Docsubtitle1">
    <w:name w:val="Doc subtitle1"/>
    <w:basedOn w:val="a"/>
    <w:link w:val="Docsubtitle1Char"/>
    <w:qFormat/>
    <w:rsid w:val="006B7209"/>
    <w:rPr>
      <w:b/>
      <w:sz w:val="28"/>
      <w:szCs w:val="28"/>
    </w:rPr>
  </w:style>
  <w:style w:type="character" w:customStyle="1" w:styleId="DocTitleChar">
    <w:name w:val="Doc Title Char"/>
    <w:basedOn w:val="a0"/>
    <w:link w:val="DocTitle"/>
    <w:rsid w:val="001D7D3F"/>
    <w:rPr>
      <w:rFonts w:ascii="Arial" w:hAnsi="Arial"/>
      <w:b/>
      <w:sz w:val="44"/>
      <w:szCs w:val="44"/>
    </w:rPr>
  </w:style>
  <w:style w:type="paragraph" w:customStyle="1" w:styleId="Docsubtitle2">
    <w:name w:val="Doc subtitle2"/>
    <w:basedOn w:val="a"/>
    <w:link w:val="Docsubtitle2Char"/>
    <w:qFormat/>
    <w:rsid w:val="006B7209"/>
    <w:rPr>
      <w:sz w:val="28"/>
      <w:szCs w:val="28"/>
    </w:rPr>
  </w:style>
  <w:style w:type="character" w:customStyle="1" w:styleId="Docsubtitle1Char">
    <w:name w:val="Doc subtitle1 Char"/>
    <w:basedOn w:val="a0"/>
    <w:link w:val="Docsubtitle1"/>
    <w:rsid w:val="006B7209"/>
    <w:rPr>
      <w:rFonts w:ascii="Arial" w:hAnsi="Arial"/>
      <w:b/>
      <w:sz w:val="28"/>
      <w:szCs w:val="28"/>
    </w:rPr>
  </w:style>
  <w:style w:type="paragraph" w:styleId="21">
    <w:name w:val="toc 2"/>
    <w:basedOn w:val="a"/>
    <w:next w:val="a"/>
    <w:autoRedefine/>
    <w:uiPriority w:val="39"/>
    <w:rsid w:val="00983118"/>
    <w:pPr>
      <w:ind w:left="200"/>
    </w:pPr>
    <w:rPr>
      <w:rFonts w:asciiTheme="minorHAnsi" w:hAnsiTheme="minorHAnsi"/>
      <w:i/>
      <w:sz w:val="22"/>
    </w:rPr>
  </w:style>
  <w:style w:type="character" w:customStyle="1" w:styleId="Docsubtitle2Char">
    <w:name w:val="Doc subtitle2 Char"/>
    <w:basedOn w:val="a0"/>
    <w:link w:val="Docsubtitle2"/>
    <w:rsid w:val="006B7209"/>
    <w:rPr>
      <w:rFonts w:ascii="Arial" w:hAnsi="Arial"/>
      <w:sz w:val="28"/>
      <w:szCs w:val="28"/>
    </w:rPr>
  </w:style>
  <w:style w:type="character" w:styleId="ad">
    <w:name w:val="Hyperlink"/>
    <w:basedOn w:val="a0"/>
    <w:rsid w:val="005A2A3D"/>
    <w:rPr>
      <w:color w:val="0000FF"/>
      <w:u w:val="single"/>
    </w:rPr>
  </w:style>
  <w:style w:type="numbering" w:customStyle="1" w:styleId="WSIHeadingListStyle">
    <w:name w:val="WSI Heading List Style"/>
    <w:uiPriority w:val="99"/>
    <w:rsid w:val="00B60C94"/>
    <w:pPr>
      <w:numPr>
        <w:numId w:val="6"/>
      </w:numPr>
    </w:pPr>
  </w:style>
  <w:style w:type="character" w:customStyle="1" w:styleId="40">
    <w:name w:val="Заголовок 4 Знак"/>
    <w:basedOn w:val="a0"/>
    <w:link w:val="4"/>
    <w:uiPriority w:val="9"/>
    <w:semiHidden/>
    <w:rsid w:val="00B60C94"/>
    <w:rPr>
      <w:rFonts w:asciiTheme="majorHAnsi" w:eastAsiaTheme="majorEastAsia" w:hAnsiTheme="majorHAnsi" w:cstheme="majorBidi"/>
      <w:b/>
      <w:bCs/>
      <w:i/>
      <w:iCs/>
      <w:color w:val="4F81BD" w:themeColor="accent1"/>
      <w:sz w:val="20"/>
      <w:lang w:val="en-GB"/>
    </w:rPr>
  </w:style>
  <w:style w:type="character" w:customStyle="1" w:styleId="50">
    <w:name w:val="Заголовок 5 Знак"/>
    <w:basedOn w:val="a0"/>
    <w:link w:val="5"/>
    <w:uiPriority w:val="9"/>
    <w:semiHidden/>
    <w:rsid w:val="00B60C94"/>
    <w:rPr>
      <w:rFonts w:asciiTheme="majorHAnsi" w:eastAsiaTheme="majorEastAsia" w:hAnsiTheme="majorHAnsi" w:cstheme="majorBidi"/>
      <w:color w:val="243F60" w:themeColor="accent1" w:themeShade="7F"/>
      <w:sz w:val="20"/>
      <w:lang w:val="en-GB"/>
    </w:rPr>
  </w:style>
  <w:style w:type="character" w:customStyle="1" w:styleId="60">
    <w:name w:val="Заголовок 6 Знак"/>
    <w:basedOn w:val="a0"/>
    <w:link w:val="6"/>
    <w:uiPriority w:val="9"/>
    <w:semiHidden/>
    <w:rsid w:val="00B60C94"/>
    <w:rPr>
      <w:rFonts w:asciiTheme="majorHAnsi" w:eastAsiaTheme="majorEastAsia" w:hAnsiTheme="majorHAnsi" w:cstheme="majorBidi"/>
      <w:i/>
      <w:iCs/>
      <w:color w:val="243F60" w:themeColor="accent1" w:themeShade="7F"/>
      <w:sz w:val="20"/>
      <w:lang w:val="en-GB"/>
    </w:rPr>
  </w:style>
  <w:style w:type="character" w:customStyle="1" w:styleId="70">
    <w:name w:val="Заголовок 7 Знак"/>
    <w:basedOn w:val="a0"/>
    <w:link w:val="7"/>
    <w:uiPriority w:val="9"/>
    <w:semiHidden/>
    <w:rsid w:val="00B60C94"/>
    <w:rPr>
      <w:rFonts w:asciiTheme="majorHAnsi" w:eastAsiaTheme="majorEastAsia" w:hAnsiTheme="majorHAnsi" w:cstheme="majorBidi"/>
      <w:i/>
      <w:iCs/>
      <w:color w:val="404040" w:themeColor="text1" w:themeTint="BF"/>
      <w:sz w:val="20"/>
      <w:lang w:val="en-GB"/>
    </w:rPr>
  </w:style>
  <w:style w:type="character" w:customStyle="1" w:styleId="80">
    <w:name w:val="Заголовок 8 Знак"/>
    <w:basedOn w:val="a0"/>
    <w:link w:val="8"/>
    <w:uiPriority w:val="9"/>
    <w:semiHidden/>
    <w:rsid w:val="00B60C94"/>
    <w:rPr>
      <w:rFonts w:asciiTheme="majorHAnsi" w:eastAsiaTheme="majorEastAsia" w:hAnsiTheme="majorHAnsi" w:cstheme="majorBidi"/>
      <w:color w:val="404040" w:themeColor="text1" w:themeTint="BF"/>
      <w:sz w:val="20"/>
      <w:szCs w:val="20"/>
      <w:lang w:val="en-GB"/>
    </w:rPr>
  </w:style>
  <w:style w:type="character" w:customStyle="1" w:styleId="90">
    <w:name w:val="Заголовок 9 Знак"/>
    <w:basedOn w:val="a0"/>
    <w:link w:val="9"/>
    <w:uiPriority w:val="9"/>
    <w:semiHidden/>
    <w:rsid w:val="00B60C94"/>
    <w:rPr>
      <w:rFonts w:asciiTheme="majorHAnsi" w:eastAsiaTheme="majorEastAsia" w:hAnsiTheme="majorHAnsi" w:cstheme="majorBidi"/>
      <w:i/>
      <w:iCs/>
      <w:color w:val="404040" w:themeColor="text1" w:themeTint="BF"/>
      <w:sz w:val="20"/>
      <w:szCs w:val="20"/>
      <w:lang w:val="en-GB"/>
    </w:rPr>
  </w:style>
  <w:style w:type="paragraph" w:customStyle="1" w:styleId="tablebullet">
    <w:name w:val="table bullet"/>
    <w:basedOn w:val="bullet"/>
    <w:link w:val="tablebulletChar"/>
    <w:rsid w:val="00B75302"/>
    <w:pPr>
      <w:ind w:left="317"/>
      <w:outlineLvl w:val="0"/>
    </w:pPr>
    <w:rPr>
      <w:color w:val="000000" w:themeColor="text1"/>
    </w:rPr>
  </w:style>
  <w:style w:type="character" w:customStyle="1" w:styleId="tablebulletChar">
    <w:name w:val="table bullet Char"/>
    <w:basedOn w:val="bulletChar"/>
    <w:link w:val="tablebullet"/>
    <w:rsid w:val="00B75302"/>
    <w:rPr>
      <w:color w:val="000000" w:themeColor="text1"/>
    </w:rPr>
  </w:style>
  <w:style w:type="paragraph" w:customStyle="1" w:styleId="tablesub-bullet">
    <w:name w:val="table sub-bullet"/>
    <w:basedOn w:val="tablebullet"/>
    <w:link w:val="tablesub-bulletChar"/>
    <w:rsid w:val="00B60C94"/>
    <w:pPr>
      <w:numPr>
        <w:numId w:val="7"/>
      </w:numPr>
      <w:ind w:left="568" w:hanging="284"/>
    </w:pPr>
  </w:style>
  <w:style w:type="character" w:customStyle="1" w:styleId="tablesub-bulletChar">
    <w:name w:val="table sub-bullet Char"/>
    <w:basedOn w:val="tablebulletChar"/>
    <w:link w:val="tablesub-bullet"/>
    <w:rsid w:val="00B60C94"/>
  </w:style>
  <w:style w:type="paragraph" w:customStyle="1" w:styleId="Head3Paragraph">
    <w:name w:val="Head3 Paragraph"/>
    <w:basedOn w:val="3"/>
    <w:rsid w:val="00B60C94"/>
    <w:rPr>
      <w:b w:val="0"/>
    </w:rPr>
  </w:style>
  <w:style w:type="paragraph" w:styleId="ae">
    <w:name w:val="Title"/>
    <w:basedOn w:val="a"/>
    <w:next w:val="a"/>
    <w:link w:val="af"/>
    <w:uiPriority w:val="10"/>
    <w:rsid w:val="00B75302"/>
    <w:pPr>
      <w:pBdr>
        <w:bottom w:val="single" w:sz="4" w:space="4" w:color="auto"/>
      </w:pBdr>
      <w:spacing w:after="360"/>
      <w:contextualSpacing/>
    </w:pPr>
    <w:rPr>
      <w:rFonts w:eastAsiaTheme="majorEastAsia" w:cs="Arial"/>
      <w:b/>
      <w:spacing w:val="5"/>
      <w:kern w:val="28"/>
      <w:sz w:val="32"/>
      <w:szCs w:val="32"/>
    </w:rPr>
  </w:style>
  <w:style w:type="character" w:customStyle="1" w:styleId="af">
    <w:name w:val="Название Знак"/>
    <w:basedOn w:val="a0"/>
    <w:link w:val="ae"/>
    <w:uiPriority w:val="10"/>
    <w:rsid w:val="00B75302"/>
    <w:rPr>
      <w:rFonts w:ascii="Arial" w:eastAsiaTheme="majorEastAsia" w:hAnsi="Arial" w:cs="Arial"/>
      <w:b/>
      <w:spacing w:val="5"/>
      <w:kern w:val="28"/>
      <w:sz w:val="32"/>
      <w:szCs w:val="32"/>
      <w:lang w:val="en-GB"/>
    </w:rPr>
  </w:style>
  <w:style w:type="paragraph" w:styleId="1">
    <w:name w:val="toc 1"/>
    <w:basedOn w:val="a"/>
    <w:next w:val="a"/>
    <w:autoRedefine/>
    <w:unhideWhenUsed/>
    <w:rsid w:val="00E76855"/>
    <w:pPr>
      <w:numPr>
        <w:numId w:val="9"/>
      </w:numPr>
      <w:tabs>
        <w:tab w:val="clear" w:pos="1208"/>
        <w:tab w:val="right" w:leader="dot" w:pos="9629"/>
      </w:tabs>
      <w:spacing w:before="120"/>
      <w:ind w:left="1276" w:hanging="142"/>
    </w:pPr>
    <w:rPr>
      <w:rFonts w:cs="Arial"/>
      <w:noProof/>
      <w:szCs w:val="20"/>
    </w:rPr>
  </w:style>
  <w:style w:type="paragraph" w:styleId="31">
    <w:name w:val="toc 3"/>
    <w:basedOn w:val="a"/>
    <w:next w:val="a"/>
    <w:autoRedefine/>
    <w:uiPriority w:val="39"/>
    <w:unhideWhenUsed/>
    <w:rsid w:val="00983118"/>
    <w:pPr>
      <w:ind w:left="400"/>
    </w:pPr>
    <w:rPr>
      <w:rFonts w:asciiTheme="minorHAnsi" w:hAnsiTheme="minorHAnsi"/>
      <w:sz w:val="22"/>
    </w:rPr>
  </w:style>
  <w:style w:type="paragraph" w:styleId="41">
    <w:name w:val="toc 4"/>
    <w:basedOn w:val="a"/>
    <w:next w:val="a"/>
    <w:autoRedefine/>
    <w:uiPriority w:val="39"/>
    <w:unhideWhenUsed/>
    <w:rsid w:val="008147D1"/>
    <w:pPr>
      <w:ind w:left="600"/>
    </w:pPr>
    <w:rPr>
      <w:rFonts w:asciiTheme="minorHAnsi" w:hAnsiTheme="minorHAnsi"/>
      <w:szCs w:val="20"/>
    </w:rPr>
  </w:style>
  <w:style w:type="paragraph" w:styleId="51">
    <w:name w:val="toc 5"/>
    <w:basedOn w:val="a"/>
    <w:next w:val="a"/>
    <w:autoRedefine/>
    <w:uiPriority w:val="39"/>
    <w:unhideWhenUsed/>
    <w:rsid w:val="008147D1"/>
    <w:pPr>
      <w:ind w:left="800"/>
    </w:pPr>
    <w:rPr>
      <w:rFonts w:asciiTheme="minorHAnsi" w:hAnsiTheme="minorHAnsi"/>
      <w:szCs w:val="20"/>
    </w:rPr>
  </w:style>
  <w:style w:type="paragraph" w:styleId="61">
    <w:name w:val="toc 6"/>
    <w:basedOn w:val="a"/>
    <w:next w:val="a"/>
    <w:autoRedefine/>
    <w:uiPriority w:val="39"/>
    <w:unhideWhenUsed/>
    <w:rsid w:val="008147D1"/>
    <w:pPr>
      <w:ind w:left="1000"/>
    </w:pPr>
    <w:rPr>
      <w:rFonts w:asciiTheme="minorHAnsi" w:hAnsiTheme="minorHAnsi"/>
      <w:szCs w:val="20"/>
    </w:rPr>
  </w:style>
  <w:style w:type="paragraph" w:styleId="71">
    <w:name w:val="toc 7"/>
    <w:basedOn w:val="a"/>
    <w:next w:val="a"/>
    <w:autoRedefine/>
    <w:uiPriority w:val="39"/>
    <w:unhideWhenUsed/>
    <w:rsid w:val="008147D1"/>
    <w:pPr>
      <w:ind w:left="1200"/>
    </w:pPr>
    <w:rPr>
      <w:rFonts w:asciiTheme="minorHAnsi" w:hAnsiTheme="minorHAnsi"/>
      <w:szCs w:val="20"/>
    </w:rPr>
  </w:style>
  <w:style w:type="paragraph" w:styleId="81">
    <w:name w:val="toc 8"/>
    <w:basedOn w:val="a"/>
    <w:next w:val="a"/>
    <w:autoRedefine/>
    <w:uiPriority w:val="39"/>
    <w:unhideWhenUsed/>
    <w:rsid w:val="008147D1"/>
    <w:pPr>
      <w:ind w:left="1400"/>
    </w:pPr>
    <w:rPr>
      <w:rFonts w:asciiTheme="minorHAnsi" w:hAnsiTheme="minorHAnsi"/>
      <w:szCs w:val="20"/>
    </w:rPr>
  </w:style>
  <w:style w:type="paragraph" w:styleId="91">
    <w:name w:val="toc 9"/>
    <w:basedOn w:val="a"/>
    <w:next w:val="a"/>
    <w:autoRedefine/>
    <w:uiPriority w:val="39"/>
    <w:unhideWhenUsed/>
    <w:rsid w:val="008147D1"/>
    <w:pPr>
      <w:ind w:left="1600"/>
    </w:pPr>
    <w:rPr>
      <w:rFonts w:asciiTheme="minorHAnsi" w:hAnsiTheme="minorHAnsi"/>
      <w:szCs w:val="20"/>
    </w:rPr>
  </w:style>
  <w:style w:type="paragraph" w:customStyle="1" w:styleId="number-text">
    <w:name w:val="number-text"/>
    <w:basedOn w:val="bullet-text"/>
    <w:rsid w:val="00833A89"/>
  </w:style>
  <w:style w:type="paragraph" w:customStyle="1" w:styleId="number">
    <w:name w:val="number"/>
    <w:basedOn w:val="bullet"/>
    <w:link w:val="numberChar"/>
    <w:qFormat/>
    <w:locked/>
    <w:rsid w:val="00833A89"/>
    <w:pPr>
      <w:numPr>
        <w:numId w:val="0"/>
      </w:numPr>
      <w:ind w:left="426" w:hanging="142"/>
    </w:pPr>
  </w:style>
  <w:style w:type="character" w:customStyle="1" w:styleId="numberChar">
    <w:name w:val="number Char"/>
    <w:basedOn w:val="a0"/>
    <w:link w:val="number"/>
    <w:rsid w:val="00833A89"/>
    <w:rPr>
      <w:rFonts w:ascii="Arial" w:hAnsi="Arial"/>
      <w:sz w:val="20"/>
      <w:lang w:val="en-GB"/>
    </w:rPr>
  </w:style>
  <w:style w:type="paragraph" w:customStyle="1" w:styleId="bullet-text">
    <w:name w:val="bullet-text"/>
    <w:basedOn w:val="bullet"/>
    <w:rsid w:val="00833A89"/>
    <w:pPr>
      <w:numPr>
        <w:numId w:val="0"/>
      </w:numPr>
      <w:ind w:left="426"/>
    </w:pPr>
  </w:style>
  <w:style w:type="paragraph" w:customStyle="1" w:styleId="number-sub">
    <w:name w:val="number-sub"/>
    <w:basedOn w:val="number"/>
    <w:rsid w:val="00833A89"/>
    <w:pPr>
      <w:numPr>
        <w:numId w:val="10"/>
      </w:numPr>
    </w:pPr>
  </w:style>
  <w:style w:type="paragraph" w:customStyle="1" w:styleId="bullet-sub-sub">
    <w:name w:val="bullet-sub-sub"/>
    <w:basedOn w:val="bullet-sub"/>
    <w:qFormat/>
    <w:rsid w:val="0037756E"/>
    <w:pPr>
      <w:numPr>
        <w:ilvl w:val="0"/>
        <w:numId w:val="0"/>
      </w:numPr>
      <w:spacing w:after="60"/>
      <w:ind w:left="1702" w:hanging="284"/>
    </w:pPr>
  </w:style>
  <w:style w:type="paragraph" w:customStyle="1" w:styleId="Doctitle0">
    <w:name w:val="Doc title"/>
    <w:basedOn w:val="a"/>
    <w:rsid w:val="0037756E"/>
    <w:rPr>
      <w:rFonts w:eastAsia="Times New Roman" w:cs="Times New Roman"/>
      <w:b/>
      <w:sz w:val="40"/>
      <w:szCs w:val="24"/>
    </w:rPr>
  </w:style>
  <w:style w:type="character" w:styleId="af0">
    <w:name w:val="page number"/>
    <w:basedOn w:val="a0"/>
    <w:rsid w:val="0037756E"/>
    <w:rPr>
      <w:rFonts w:ascii="Arial" w:hAnsi="Arial"/>
      <w:sz w:val="16"/>
    </w:rPr>
  </w:style>
  <w:style w:type="paragraph" w:customStyle="1" w:styleId="Default">
    <w:name w:val="Default"/>
    <w:rsid w:val="00546343"/>
    <w:pPr>
      <w:autoSpaceDE w:val="0"/>
      <w:autoSpaceDN w:val="0"/>
      <w:adjustRightInd w:val="0"/>
      <w:spacing w:after="0" w:line="240" w:lineRule="auto"/>
    </w:pPr>
    <w:rPr>
      <w:rFonts w:ascii="Arial" w:eastAsia="Calibri" w:hAnsi="Arial" w:cs="Arial"/>
      <w:color w:val="000000"/>
      <w:sz w:val="24"/>
      <w:szCs w:val="24"/>
    </w:rPr>
  </w:style>
  <w:style w:type="character" w:styleId="af1">
    <w:name w:val="annotation reference"/>
    <w:basedOn w:val="a0"/>
    <w:uiPriority w:val="99"/>
    <w:semiHidden/>
    <w:unhideWhenUsed/>
    <w:rsid w:val="00546343"/>
    <w:rPr>
      <w:sz w:val="16"/>
      <w:szCs w:val="16"/>
    </w:rPr>
  </w:style>
  <w:style w:type="paragraph" w:styleId="af2">
    <w:name w:val="annotation text"/>
    <w:basedOn w:val="a"/>
    <w:link w:val="af3"/>
    <w:uiPriority w:val="99"/>
    <w:semiHidden/>
    <w:unhideWhenUsed/>
    <w:rsid w:val="00546343"/>
    <w:rPr>
      <w:szCs w:val="20"/>
    </w:rPr>
  </w:style>
  <w:style w:type="character" w:customStyle="1" w:styleId="af3">
    <w:name w:val="Текст примечания Знак"/>
    <w:basedOn w:val="a0"/>
    <w:link w:val="af2"/>
    <w:uiPriority w:val="99"/>
    <w:semiHidden/>
    <w:rsid w:val="00546343"/>
    <w:rPr>
      <w:rFonts w:ascii="Arial" w:hAnsi="Arial"/>
      <w:sz w:val="20"/>
      <w:szCs w:val="20"/>
      <w:lang w:val="en-GB"/>
    </w:rPr>
  </w:style>
  <w:style w:type="paragraph" w:styleId="af4">
    <w:name w:val="Normal (Web)"/>
    <w:basedOn w:val="a"/>
    <w:uiPriority w:val="99"/>
    <w:unhideWhenUsed/>
    <w:rsid w:val="004F4FB9"/>
    <w:pPr>
      <w:spacing w:before="100" w:beforeAutospacing="1" w:after="100" w:afterAutospacing="1"/>
    </w:pPr>
    <w:rPr>
      <w:rFonts w:ascii="Times New Roman" w:eastAsia="Times New Roman" w:hAnsi="Times New Roman" w:cs="Times New Roman"/>
      <w:sz w:val="24"/>
      <w:szCs w:val="24"/>
      <w:lang w:val="ru-RU" w:eastAsia="ru-RU"/>
    </w:rPr>
  </w:style>
  <w:style w:type="paragraph" w:styleId="HTML">
    <w:name w:val="HTML Preformatted"/>
    <w:basedOn w:val="a"/>
    <w:link w:val="HTML0"/>
    <w:uiPriority w:val="99"/>
    <w:semiHidden/>
    <w:unhideWhenUsed/>
    <w:rsid w:val="004C36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ru-RU" w:eastAsia="ru-RU"/>
    </w:rPr>
  </w:style>
  <w:style w:type="character" w:customStyle="1" w:styleId="HTML0">
    <w:name w:val="Стандартный HTML Знак"/>
    <w:basedOn w:val="a0"/>
    <w:link w:val="HTML"/>
    <w:uiPriority w:val="99"/>
    <w:semiHidden/>
    <w:rsid w:val="004C3632"/>
    <w:rPr>
      <w:rFonts w:ascii="Courier New" w:eastAsia="Times New Roman" w:hAnsi="Courier New" w:cs="Courier New"/>
      <w:sz w:val="20"/>
      <w:szCs w:val="20"/>
      <w:lang w:val="ru-RU" w:eastAsia="ru-RU"/>
    </w:rPr>
  </w:style>
  <w:style w:type="paragraph" w:customStyle="1" w:styleId="12">
    <w:name w:val="Абзац списка1"/>
    <w:basedOn w:val="a"/>
    <w:rsid w:val="001E7294"/>
    <w:pPr>
      <w:suppressAutoHyphens/>
      <w:spacing w:after="200" w:line="276" w:lineRule="auto"/>
      <w:ind w:left="720"/>
    </w:pPr>
    <w:rPr>
      <w:rFonts w:ascii="Calibri" w:eastAsia="SimSun" w:hAnsi="Calibri" w:cs="font190"/>
      <w:kern w:val="1"/>
      <w:sz w:val="22"/>
      <w:lang w:val="ru-RU" w:eastAsia="ar-SA"/>
    </w:rPr>
  </w:style>
  <w:style w:type="character" w:customStyle="1" w:styleId="apple-converted-space">
    <w:name w:val="apple-converted-space"/>
    <w:basedOn w:val="a0"/>
    <w:rsid w:val="00730593"/>
  </w:style>
  <w:style w:type="paragraph" w:customStyle="1" w:styleId="13">
    <w:name w:val="Обычный (веб)1"/>
    <w:basedOn w:val="a"/>
    <w:rsid w:val="00730593"/>
    <w:pPr>
      <w:suppressAutoHyphens/>
      <w:spacing w:before="251" w:after="251" w:line="268" w:lineRule="atLeast"/>
    </w:pPr>
    <w:rPr>
      <w:rFonts w:ascii="Times New Roman" w:eastAsia="Times New Roman" w:hAnsi="Times New Roman" w:cs="Times New Roman"/>
      <w:kern w:val="1"/>
      <w:szCs w:val="20"/>
      <w:lang w:val="ru-RU" w:eastAsia="ar-SA"/>
    </w:rPr>
  </w:style>
  <w:style w:type="paragraph" w:customStyle="1" w:styleId="22">
    <w:name w:val="Обычный (веб)2"/>
    <w:basedOn w:val="a"/>
    <w:rsid w:val="00363561"/>
    <w:pPr>
      <w:suppressAutoHyphens/>
      <w:spacing w:before="251" w:after="251" w:line="268" w:lineRule="atLeast"/>
    </w:pPr>
    <w:rPr>
      <w:rFonts w:ascii="Times New Roman" w:eastAsia="Times New Roman" w:hAnsi="Times New Roman" w:cs="Times New Roman"/>
      <w:kern w:val="1"/>
      <w:szCs w:val="20"/>
      <w:lang w:val="ru-RU" w:eastAsia="ar-SA"/>
    </w:rPr>
  </w:style>
  <w:style w:type="table" w:customStyle="1" w:styleId="14">
    <w:name w:val="Сетка таблицы1"/>
    <w:basedOn w:val="a1"/>
    <w:next w:val="aa"/>
    <w:rsid w:val="004F45A1"/>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9" w:qFormat="1"/>
    <w:lsdException w:name="heading 3" w:locked="1" w:uiPriority="9" w:qFormat="1"/>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37756E"/>
    <w:pPr>
      <w:spacing w:after="0" w:line="240" w:lineRule="auto"/>
    </w:pPr>
    <w:rPr>
      <w:rFonts w:ascii="Arial" w:hAnsi="Arial"/>
      <w:sz w:val="20"/>
      <w:lang w:val="en-GB"/>
    </w:rPr>
  </w:style>
  <w:style w:type="paragraph" w:styleId="10">
    <w:name w:val="heading 1"/>
    <w:next w:val="subsectiontext"/>
    <w:link w:val="11"/>
    <w:qFormat/>
    <w:locked/>
    <w:rsid w:val="0037756E"/>
    <w:pPr>
      <w:keepNext/>
      <w:keepLines/>
      <w:spacing w:after="160"/>
      <w:outlineLvl w:val="0"/>
    </w:pPr>
    <w:rPr>
      <w:rFonts w:ascii="Arial" w:eastAsiaTheme="majorEastAsia" w:hAnsi="Arial" w:cstheme="majorBidi"/>
      <w:b/>
      <w:bCs/>
      <w:sz w:val="28"/>
      <w:szCs w:val="28"/>
      <w:lang w:val="en-GB"/>
    </w:rPr>
  </w:style>
  <w:style w:type="paragraph" w:styleId="2">
    <w:name w:val="heading 2"/>
    <w:basedOn w:val="10"/>
    <w:next w:val="subsectiontext"/>
    <w:link w:val="20"/>
    <w:uiPriority w:val="9"/>
    <w:unhideWhenUsed/>
    <w:qFormat/>
    <w:locked/>
    <w:rsid w:val="000973C8"/>
    <w:pPr>
      <w:numPr>
        <w:ilvl w:val="1"/>
      </w:numPr>
      <w:spacing w:after="180" w:line="240" w:lineRule="auto"/>
      <w:outlineLvl w:val="1"/>
    </w:pPr>
    <w:rPr>
      <w:sz w:val="24"/>
      <w:szCs w:val="24"/>
    </w:rPr>
  </w:style>
  <w:style w:type="paragraph" w:styleId="3">
    <w:name w:val="heading 3"/>
    <w:basedOn w:val="2"/>
    <w:next w:val="subsectiontext"/>
    <w:link w:val="30"/>
    <w:uiPriority w:val="9"/>
    <w:unhideWhenUsed/>
    <w:qFormat/>
    <w:locked/>
    <w:rsid w:val="000973C8"/>
    <w:pPr>
      <w:numPr>
        <w:ilvl w:val="2"/>
      </w:numPr>
      <w:spacing w:after="60"/>
      <w:outlineLvl w:val="2"/>
    </w:pPr>
    <w:rPr>
      <w:sz w:val="20"/>
    </w:rPr>
  </w:style>
  <w:style w:type="paragraph" w:styleId="4">
    <w:name w:val="heading 4"/>
    <w:basedOn w:val="a"/>
    <w:next w:val="a"/>
    <w:link w:val="40"/>
    <w:uiPriority w:val="9"/>
    <w:semiHidden/>
    <w:unhideWhenUsed/>
    <w:rsid w:val="00B60C94"/>
    <w:pPr>
      <w:keepNext/>
      <w:keepLines/>
      <w:numPr>
        <w:ilvl w:val="3"/>
        <w:numId w:val="8"/>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rsid w:val="00B60C94"/>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B60C94"/>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B60C94"/>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B60C94"/>
    <w:pPr>
      <w:keepNext/>
      <w:keepLines/>
      <w:numPr>
        <w:ilvl w:val="7"/>
        <w:numId w:val="8"/>
      </w:numPr>
      <w:spacing w:before="200"/>
      <w:outlineLvl w:val="7"/>
    </w:pPr>
    <w:rPr>
      <w:rFonts w:asciiTheme="majorHAnsi" w:eastAsiaTheme="majorEastAsia" w:hAnsiTheme="majorHAnsi" w:cstheme="majorBidi"/>
      <w:color w:val="404040" w:themeColor="text1" w:themeTint="BF"/>
      <w:szCs w:val="20"/>
    </w:rPr>
  </w:style>
  <w:style w:type="paragraph" w:styleId="9">
    <w:name w:val="heading 9"/>
    <w:basedOn w:val="a"/>
    <w:next w:val="a"/>
    <w:link w:val="90"/>
    <w:uiPriority w:val="9"/>
    <w:semiHidden/>
    <w:unhideWhenUsed/>
    <w:qFormat/>
    <w:rsid w:val="00B60C94"/>
    <w:pPr>
      <w:keepNext/>
      <w:keepLines/>
      <w:numPr>
        <w:ilvl w:val="8"/>
        <w:numId w:val="8"/>
      </w:numPr>
      <w:spacing w:before="200"/>
      <w:outlineLvl w:val="8"/>
    </w:pPr>
    <w:rPr>
      <w:rFonts w:asciiTheme="majorHAnsi" w:eastAsiaTheme="majorEastAsia" w:hAnsiTheme="majorHAnsi" w:cstheme="majorBidi"/>
      <w:i/>
      <w:iCs/>
      <w:color w:val="404040" w:themeColor="text1" w:themeTint="BF"/>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37756E"/>
    <w:rPr>
      <w:rFonts w:ascii="Arial" w:eastAsiaTheme="majorEastAsia" w:hAnsi="Arial" w:cstheme="majorBidi"/>
      <w:b/>
      <w:bCs/>
      <w:sz w:val="28"/>
      <w:szCs w:val="28"/>
      <w:lang w:val="en-GB"/>
    </w:rPr>
  </w:style>
  <w:style w:type="character" w:customStyle="1" w:styleId="20">
    <w:name w:val="Заголовок 2 Знак"/>
    <w:basedOn w:val="a0"/>
    <w:link w:val="2"/>
    <w:uiPriority w:val="9"/>
    <w:rsid w:val="000973C8"/>
    <w:rPr>
      <w:rFonts w:ascii="Arial" w:eastAsiaTheme="majorEastAsia" w:hAnsi="Arial" w:cstheme="majorBidi"/>
      <w:b/>
      <w:bCs/>
      <w:sz w:val="24"/>
      <w:szCs w:val="24"/>
      <w:lang w:val="en-GB"/>
    </w:rPr>
  </w:style>
  <w:style w:type="character" w:customStyle="1" w:styleId="30">
    <w:name w:val="Заголовок 3 Знак"/>
    <w:basedOn w:val="a0"/>
    <w:link w:val="3"/>
    <w:uiPriority w:val="9"/>
    <w:rsid w:val="000973C8"/>
    <w:rPr>
      <w:rFonts w:ascii="Arial" w:eastAsiaTheme="majorEastAsia" w:hAnsi="Arial" w:cstheme="majorBidi"/>
      <w:b/>
      <w:bCs/>
      <w:sz w:val="20"/>
      <w:szCs w:val="24"/>
      <w:lang w:val="en-GB"/>
    </w:rPr>
  </w:style>
  <w:style w:type="character" w:styleId="a3">
    <w:name w:val="Emphasis"/>
    <w:basedOn w:val="a0"/>
    <w:uiPriority w:val="20"/>
    <w:rsid w:val="00113080"/>
    <w:rPr>
      <w:i/>
      <w:iCs/>
    </w:rPr>
  </w:style>
  <w:style w:type="paragraph" w:styleId="a4">
    <w:name w:val="header"/>
    <w:basedOn w:val="a"/>
    <w:link w:val="a5"/>
    <w:uiPriority w:val="99"/>
    <w:unhideWhenUsed/>
    <w:rsid w:val="00F56128"/>
    <w:pPr>
      <w:tabs>
        <w:tab w:val="center" w:pos="4680"/>
        <w:tab w:val="right" w:pos="9360"/>
      </w:tabs>
    </w:pPr>
  </w:style>
  <w:style w:type="character" w:customStyle="1" w:styleId="a5">
    <w:name w:val="Верхний колонтитул Знак"/>
    <w:basedOn w:val="a0"/>
    <w:link w:val="a4"/>
    <w:uiPriority w:val="99"/>
    <w:rsid w:val="00F56128"/>
    <w:rPr>
      <w:rFonts w:ascii="Square721 BT" w:hAnsi="Square721 BT"/>
      <w:sz w:val="20"/>
    </w:rPr>
  </w:style>
  <w:style w:type="paragraph" w:styleId="a6">
    <w:name w:val="footer"/>
    <w:basedOn w:val="a"/>
    <w:link w:val="a7"/>
    <w:unhideWhenUsed/>
    <w:rsid w:val="00F56128"/>
    <w:pPr>
      <w:tabs>
        <w:tab w:val="center" w:pos="4680"/>
        <w:tab w:val="right" w:pos="9360"/>
      </w:tabs>
    </w:pPr>
  </w:style>
  <w:style w:type="character" w:customStyle="1" w:styleId="a7">
    <w:name w:val="Нижний колонтитул Знак"/>
    <w:basedOn w:val="a0"/>
    <w:link w:val="a6"/>
    <w:uiPriority w:val="99"/>
    <w:rsid w:val="00F56128"/>
    <w:rPr>
      <w:rFonts w:ascii="Square721 BT" w:hAnsi="Square721 BT"/>
      <w:sz w:val="20"/>
    </w:rPr>
  </w:style>
  <w:style w:type="paragraph" w:styleId="a8">
    <w:name w:val="Balloon Text"/>
    <w:basedOn w:val="a"/>
    <w:link w:val="a9"/>
    <w:uiPriority w:val="99"/>
    <w:semiHidden/>
    <w:unhideWhenUsed/>
    <w:rsid w:val="00F56128"/>
    <w:rPr>
      <w:rFonts w:ascii="Tahoma" w:hAnsi="Tahoma" w:cs="Tahoma"/>
      <w:sz w:val="16"/>
      <w:szCs w:val="16"/>
    </w:rPr>
  </w:style>
  <w:style w:type="character" w:customStyle="1" w:styleId="a9">
    <w:name w:val="Текст выноски Знак"/>
    <w:basedOn w:val="a0"/>
    <w:link w:val="a8"/>
    <w:uiPriority w:val="99"/>
    <w:semiHidden/>
    <w:rsid w:val="00F56128"/>
    <w:rPr>
      <w:rFonts w:ascii="Tahoma" w:hAnsi="Tahoma" w:cs="Tahoma"/>
      <w:sz w:val="16"/>
      <w:szCs w:val="16"/>
    </w:rPr>
  </w:style>
  <w:style w:type="table" w:styleId="aa">
    <w:name w:val="Table Grid"/>
    <w:basedOn w:val="a1"/>
    <w:uiPriority w:val="59"/>
    <w:rsid w:val="00F5612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oterleft">
    <w:name w:val="footer left"/>
    <w:basedOn w:val="a4"/>
    <w:link w:val="footerleftChar"/>
    <w:qFormat/>
    <w:locked/>
    <w:rsid w:val="0022481E"/>
    <w:rPr>
      <w:sz w:val="16"/>
      <w:szCs w:val="16"/>
    </w:rPr>
  </w:style>
  <w:style w:type="paragraph" w:customStyle="1" w:styleId="footercentre">
    <w:name w:val="footer centre"/>
    <w:basedOn w:val="a4"/>
    <w:link w:val="footercentreChar"/>
    <w:locked/>
    <w:rsid w:val="0022481E"/>
    <w:pPr>
      <w:jc w:val="center"/>
    </w:pPr>
    <w:rPr>
      <w:sz w:val="16"/>
      <w:szCs w:val="16"/>
    </w:rPr>
  </w:style>
  <w:style w:type="character" w:customStyle="1" w:styleId="footerleftChar">
    <w:name w:val="footer left Char"/>
    <w:basedOn w:val="a5"/>
    <w:link w:val="footerleft"/>
    <w:rsid w:val="0022481E"/>
    <w:rPr>
      <w:rFonts w:ascii="Arial" w:hAnsi="Arial"/>
      <w:sz w:val="16"/>
      <w:szCs w:val="16"/>
    </w:rPr>
  </w:style>
  <w:style w:type="paragraph" w:customStyle="1" w:styleId="footerright">
    <w:name w:val="footer right"/>
    <w:basedOn w:val="a6"/>
    <w:link w:val="footerrightChar"/>
    <w:locked/>
    <w:rsid w:val="0022481E"/>
    <w:pPr>
      <w:jc w:val="right"/>
    </w:pPr>
    <w:rPr>
      <w:sz w:val="16"/>
      <w:szCs w:val="16"/>
    </w:rPr>
  </w:style>
  <w:style w:type="character" w:customStyle="1" w:styleId="footercentreChar">
    <w:name w:val="footer centre Char"/>
    <w:basedOn w:val="a5"/>
    <w:link w:val="footercentre"/>
    <w:rsid w:val="0022481E"/>
    <w:rPr>
      <w:rFonts w:ascii="Arial" w:hAnsi="Arial"/>
      <w:sz w:val="16"/>
      <w:szCs w:val="16"/>
    </w:rPr>
  </w:style>
  <w:style w:type="paragraph" w:customStyle="1" w:styleId="imagetext">
    <w:name w:val="image text"/>
    <w:basedOn w:val="a"/>
    <w:link w:val="imagetextChar"/>
    <w:locked/>
    <w:rsid w:val="00E41C30"/>
    <w:rPr>
      <w:i/>
    </w:rPr>
  </w:style>
  <w:style w:type="character" w:customStyle="1" w:styleId="footerrightChar">
    <w:name w:val="footer right Char"/>
    <w:basedOn w:val="a7"/>
    <w:link w:val="footerright"/>
    <w:rsid w:val="0022481E"/>
    <w:rPr>
      <w:rFonts w:ascii="Arial" w:hAnsi="Arial"/>
      <w:sz w:val="16"/>
      <w:szCs w:val="16"/>
    </w:rPr>
  </w:style>
  <w:style w:type="paragraph" w:customStyle="1" w:styleId="bullet">
    <w:name w:val="bullet"/>
    <w:basedOn w:val="subsectiontext"/>
    <w:link w:val="bulletChar"/>
    <w:qFormat/>
    <w:locked/>
    <w:rsid w:val="000973C8"/>
    <w:pPr>
      <w:numPr>
        <w:numId w:val="1"/>
      </w:numPr>
      <w:contextualSpacing/>
    </w:pPr>
  </w:style>
  <w:style w:type="paragraph" w:customStyle="1" w:styleId="bullet-sub">
    <w:name w:val="bullet-sub"/>
    <w:basedOn w:val="bullet"/>
    <w:link w:val="bullet-subChar"/>
    <w:qFormat/>
    <w:locked/>
    <w:rsid w:val="00B60C94"/>
    <w:pPr>
      <w:numPr>
        <w:ilvl w:val="1"/>
        <w:numId w:val="2"/>
      </w:numPr>
      <w:ind w:left="851" w:hanging="284"/>
    </w:pPr>
  </w:style>
  <w:style w:type="paragraph" w:customStyle="1" w:styleId="letteredlist">
    <w:name w:val="lettered list"/>
    <w:basedOn w:val="a"/>
    <w:link w:val="letteredlistChar"/>
    <w:locked/>
    <w:rsid w:val="00B60C94"/>
    <w:pPr>
      <w:numPr>
        <w:numId w:val="4"/>
      </w:numPr>
      <w:ind w:left="568" w:hanging="284"/>
      <w:contextualSpacing/>
    </w:pPr>
  </w:style>
  <w:style w:type="character" w:customStyle="1" w:styleId="bulletChar">
    <w:name w:val="bullet Char"/>
    <w:basedOn w:val="a0"/>
    <w:link w:val="bullet"/>
    <w:rsid w:val="000973C8"/>
    <w:rPr>
      <w:rFonts w:ascii="Arial" w:hAnsi="Arial"/>
      <w:sz w:val="20"/>
      <w:lang w:val="en-GB"/>
    </w:rPr>
  </w:style>
  <w:style w:type="paragraph" w:customStyle="1" w:styleId="numberedlist">
    <w:name w:val="numbered list"/>
    <w:basedOn w:val="bullet"/>
    <w:link w:val="numberedlistChar"/>
    <w:qFormat/>
    <w:locked/>
    <w:rsid w:val="000973C8"/>
    <w:pPr>
      <w:numPr>
        <w:numId w:val="3"/>
      </w:numPr>
      <w:ind w:left="426" w:hanging="142"/>
    </w:pPr>
  </w:style>
  <w:style w:type="character" w:customStyle="1" w:styleId="bullet-subChar">
    <w:name w:val="bullet-sub Char"/>
    <w:basedOn w:val="bulletChar"/>
    <w:link w:val="bullet-sub"/>
    <w:rsid w:val="00B60C94"/>
    <w:rPr>
      <w:rFonts w:ascii="Arial" w:hAnsi="Arial"/>
      <w:sz w:val="20"/>
      <w:lang w:val="en-GB"/>
    </w:rPr>
  </w:style>
  <w:style w:type="paragraph" w:customStyle="1" w:styleId="signaturetext">
    <w:name w:val="signature text"/>
    <w:basedOn w:val="imagetext"/>
    <w:link w:val="signaturetextChar"/>
    <w:locked/>
    <w:rsid w:val="00E41C30"/>
  </w:style>
  <w:style w:type="character" w:customStyle="1" w:styleId="numberedlistChar">
    <w:name w:val="numbered list Char"/>
    <w:basedOn w:val="a0"/>
    <w:link w:val="numberedlist"/>
    <w:rsid w:val="000973C8"/>
    <w:rPr>
      <w:rFonts w:ascii="Arial" w:hAnsi="Arial"/>
      <w:sz w:val="20"/>
      <w:lang w:val="en-GB"/>
    </w:rPr>
  </w:style>
  <w:style w:type="character" w:customStyle="1" w:styleId="imagetextChar">
    <w:name w:val="image text Char"/>
    <w:basedOn w:val="a0"/>
    <w:link w:val="imagetext"/>
    <w:rsid w:val="00E41C30"/>
    <w:rPr>
      <w:rFonts w:ascii="Arial" w:hAnsi="Arial"/>
      <w:i/>
      <w:sz w:val="20"/>
    </w:rPr>
  </w:style>
  <w:style w:type="character" w:customStyle="1" w:styleId="letteredlistChar">
    <w:name w:val="lettered list Char"/>
    <w:basedOn w:val="a0"/>
    <w:link w:val="letteredlist"/>
    <w:rsid w:val="00B60C94"/>
    <w:rPr>
      <w:rFonts w:ascii="Arial" w:hAnsi="Arial"/>
      <w:sz w:val="20"/>
      <w:lang w:val="en-GB"/>
    </w:rPr>
  </w:style>
  <w:style w:type="table" w:customStyle="1" w:styleId="WSITable">
    <w:name w:val="WSI Table"/>
    <w:basedOn w:val="a1"/>
    <w:uiPriority w:val="61"/>
    <w:rsid w:val="00E76855"/>
    <w:pPr>
      <w:spacing w:after="0" w:line="240" w:lineRule="auto"/>
      <w:outlineLvl w:val="0"/>
    </w:pPr>
    <w:rPr>
      <w:rFonts w:ascii="Arial" w:hAnsi="Arial"/>
      <w:color w:val="000000" w:themeColor="text1"/>
      <w:sz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spacing w:before="0" w:after="0" w:line="240" w:lineRule="auto"/>
      </w:pPr>
      <w:rPr>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tblStylePr w:type="lastRow">
      <w:pPr>
        <w:spacing w:before="0" w:after="0" w:line="240" w:lineRule="auto"/>
      </w:pPr>
      <w:tblPr/>
      <w:tcPr>
        <w:tcBorders>
          <w:top w:val="nil"/>
          <w:left w:val="nil"/>
          <w:bottom w:val="nil"/>
          <w:right w:val="nil"/>
          <w:insideH w:val="nil"/>
          <w:insideV w:val="nil"/>
        </w:tcBorders>
      </w:tcPr>
    </w:tblStylePr>
    <w:tblStylePr w:type="firstCo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Col">
      <w:tblPr/>
      <w:tcPr>
        <w:tcBorders>
          <w:top w:val="nil"/>
          <w:left w:val="nil"/>
          <w:bottom w:val="nil"/>
          <w:right w:val="nil"/>
          <w:insideH w:val="nil"/>
          <w:insideV w:val="nil"/>
        </w:tcBorders>
      </w:tcPr>
    </w:tblStylePr>
  </w:style>
  <w:style w:type="character" w:customStyle="1" w:styleId="signaturetextChar">
    <w:name w:val="signature text Char"/>
    <w:basedOn w:val="imagetextChar"/>
    <w:link w:val="signaturetext"/>
    <w:rsid w:val="00E41C30"/>
    <w:rPr>
      <w:rFonts w:ascii="Arial" w:hAnsi="Arial"/>
      <w:i/>
      <w:sz w:val="20"/>
    </w:rPr>
  </w:style>
  <w:style w:type="paragraph" w:styleId="ab">
    <w:name w:val="List Paragraph"/>
    <w:basedOn w:val="a"/>
    <w:link w:val="ac"/>
    <w:uiPriority w:val="34"/>
    <w:qFormat/>
    <w:rsid w:val="007F3526"/>
    <w:pPr>
      <w:ind w:left="720"/>
      <w:contextualSpacing/>
    </w:pPr>
  </w:style>
  <w:style w:type="paragraph" w:customStyle="1" w:styleId="Subsectionheading">
    <w:name w:val="Subsection heading"/>
    <w:basedOn w:val="a"/>
    <w:link w:val="SubsectionChar"/>
    <w:rsid w:val="00B60C94"/>
    <w:pPr>
      <w:numPr>
        <w:ilvl w:val="1"/>
        <w:numId w:val="5"/>
      </w:numPr>
      <w:spacing w:after="180"/>
    </w:pPr>
    <w:rPr>
      <w:b/>
    </w:rPr>
  </w:style>
  <w:style w:type="paragraph" w:customStyle="1" w:styleId="sub-subsectionheading">
    <w:name w:val="sub-subsection heading"/>
    <w:basedOn w:val="ab"/>
    <w:link w:val="sub-subsectionheadingChar"/>
    <w:rsid w:val="00B60C94"/>
    <w:pPr>
      <w:numPr>
        <w:ilvl w:val="2"/>
        <w:numId w:val="5"/>
      </w:numPr>
      <w:spacing w:after="60"/>
      <w:ind w:left="1248" w:hanging="794"/>
    </w:pPr>
  </w:style>
  <w:style w:type="character" w:customStyle="1" w:styleId="ac">
    <w:name w:val="Абзац списка Знак"/>
    <w:basedOn w:val="a0"/>
    <w:link w:val="ab"/>
    <w:uiPriority w:val="34"/>
    <w:rsid w:val="00193406"/>
    <w:rPr>
      <w:rFonts w:ascii="Arial" w:hAnsi="Arial"/>
      <w:sz w:val="20"/>
    </w:rPr>
  </w:style>
  <w:style w:type="character" w:customStyle="1" w:styleId="SubsectionChar">
    <w:name w:val="Subsection Char"/>
    <w:basedOn w:val="ac"/>
    <w:link w:val="Subsectionheading"/>
    <w:rsid w:val="00B60C94"/>
    <w:rPr>
      <w:rFonts w:ascii="Arial" w:hAnsi="Arial"/>
      <w:b/>
      <w:sz w:val="20"/>
      <w:lang w:val="en-GB"/>
    </w:rPr>
  </w:style>
  <w:style w:type="paragraph" w:customStyle="1" w:styleId="Subpointtext2">
    <w:name w:val="Subpoint text2"/>
    <w:basedOn w:val="a"/>
    <w:link w:val="Subpointtext2Char"/>
    <w:rsid w:val="0070473A"/>
    <w:pPr>
      <w:spacing w:after="60"/>
      <w:ind w:left="1247"/>
    </w:pPr>
  </w:style>
  <w:style w:type="character" w:customStyle="1" w:styleId="sub-subsectionheadingChar">
    <w:name w:val="sub-subsection heading Char"/>
    <w:basedOn w:val="ac"/>
    <w:link w:val="sub-subsectionheading"/>
    <w:rsid w:val="00B60C94"/>
    <w:rPr>
      <w:rFonts w:ascii="Arial" w:hAnsi="Arial"/>
      <w:sz w:val="20"/>
      <w:lang w:val="en-GB"/>
    </w:rPr>
  </w:style>
  <w:style w:type="paragraph" w:customStyle="1" w:styleId="subsectiontext">
    <w:name w:val="subsection text"/>
    <w:basedOn w:val="a"/>
    <w:link w:val="subsectiontextChar"/>
    <w:rsid w:val="003C24F0"/>
    <w:pPr>
      <w:ind w:left="851"/>
    </w:pPr>
  </w:style>
  <w:style w:type="character" w:customStyle="1" w:styleId="Subpointtext2Char">
    <w:name w:val="Subpoint text2 Char"/>
    <w:basedOn w:val="a0"/>
    <w:link w:val="Subpointtext2"/>
    <w:rsid w:val="0070473A"/>
    <w:rPr>
      <w:rFonts w:ascii="Arial" w:hAnsi="Arial"/>
      <w:sz w:val="20"/>
    </w:rPr>
  </w:style>
  <w:style w:type="paragraph" w:customStyle="1" w:styleId="Subpointbullets">
    <w:name w:val="Subpoint bullets"/>
    <w:basedOn w:val="bullet"/>
    <w:link w:val="SubpointbulletsChar"/>
    <w:rsid w:val="00B60C94"/>
    <w:pPr>
      <w:ind w:left="1531"/>
    </w:pPr>
  </w:style>
  <w:style w:type="character" w:customStyle="1" w:styleId="subsectiontextChar">
    <w:name w:val="subsection text Char"/>
    <w:basedOn w:val="a0"/>
    <w:link w:val="subsectiontext"/>
    <w:rsid w:val="003C24F0"/>
    <w:rPr>
      <w:rFonts w:ascii="Arial" w:hAnsi="Arial"/>
      <w:sz w:val="20"/>
      <w:lang w:val="en-GB"/>
    </w:rPr>
  </w:style>
  <w:style w:type="character" w:customStyle="1" w:styleId="SubpointbulletsChar">
    <w:name w:val="Subpoint bullets Char"/>
    <w:basedOn w:val="bulletChar"/>
    <w:link w:val="Subpointbullets"/>
    <w:rsid w:val="00B60C94"/>
    <w:rPr>
      <w:rFonts w:ascii="Arial" w:hAnsi="Arial"/>
      <w:sz w:val="20"/>
      <w:lang w:val="en-GB"/>
    </w:rPr>
  </w:style>
  <w:style w:type="paragraph" w:customStyle="1" w:styleId="DocTitle">
    <w:name w:val="Doc Title"/>
    <w:basedOn w:val="a"/>
    <w:link w:val="DocTitleChar"/>
    <w:rsid w:val="001D7D3F"/>
    <w:rPr>
      <w:b/>
      <w:sz w:val="44"/>
      <w:szCs w:val="44"/>
    </w:rPr>
  </w:style>
  <w:style w:type="paragraph" w:customStyle="1" w:styleId="Docsubtitle1">
    <w:name w:val="Doc subtitle1"/>
    <w:basedOn w:val="a"/>
    <w:link w:val="Docsubtitle1Char"/>
    <w:qFormat/>
    <w:rsid w:val="006B7209"/>
    <w:rPr>
      <w:b/>
      <w:sz w:val="28"/>
      <w:szCs w:val="28"/>
    </w:rPr>
  </w:style>
  <w:style w:type="character" w:customStyle="1" w:styleId="DocTitleChar">
    <w:name w:val="Doc Title Char"/>
    <w:basedOn w:val="a0"/>
    <w:link w:val="DocTitle"/>
    <w:rsid w:val="001D7D3F"/>
    <w:rPr>
      <w:rFonts w:ascii="Arial" w:hAnsi="Arial"/>
      <w:b/>
      <w:sz w:val="44"/>
      <w:szCs w:val="44"/>
    </w:rPr>
  </w:style>
  <w:style w:type="paragraph" w:customStyle="1" w:styleId="Docsubtitle2">
    <w:name w:val="Doc subtitle2"/>
    <w:basedOn w:val="a"/>
    <w:link w:val="Docsubtitle2Char"/>
    <w:qFormat/>
    <w:rsid w:val="006B7209"/>
    <w:rPr>
      <w:sz w:val="28"/>
      <w:szCs w:val="28"/>
    </w:rPr>
  </w:style>
  <w:style w:type="character" w:customStyle="1" w:styleId="Docsubtitle1Char">
    <w:name w:val="Doc subtitle1 Char"/>
    <w:basedOn w:val="a0"/>
    <w:link w:val="Docsubtitle1"/>
    <w:rsid w:val="006B7209"/>
    <w:rPr>
      <w:rFonts w:ascii="Arial" w:hAnsi="Arial"/>
      <w:b/>
      <w:sz w:val="28"/>
      <w:szCs w:val="28"/>
    </w:rPr>
  </w:style>
  <w:style w:type="paragraph" w:styleId="21">
    <w:name w:val="toc 2"/>
    <w:basedOn w:val="a"/>
    <w:next w:val="a"/>
    <w:autoRedefine/>
    <w:uiPriority w:val="39"/>
    <w:rsid w:val="00983118"/>
    <w:pPr>
      <w:ind w:left="200"/>
    </w:pPr>
    <w:rPr>
      <w:rFonts w:asciiTheme="minorHAnsi" w:hAnsiTheme="minorHAnsi"/>
      <w:i/>
      <w:sz w:val="22"/>
    </w:rPr>
  </w:style>
  <w:style w:type="character" w:customStyle="1" w:styleId="Docsubtitle2Char">
    <w:name w:val="Doc subtitle2 Char"/>
    <w:basedOn w:val="a0"/>
    <w:link w:val="Docsubtitle2"/>
    <w:rsid w:val="006B7209"/>
    <w:rPr>
      <w:rFonts w:ascii="Arial" w:hAnsi="Arial"/>
      <w:sz w:val="28"/>
      <w:szCs w:val="28"/>
    </w:rPr>
  </w:style>
  <w:style w:type="character" w:styleId="ad">
    <w:name w:val="Hyperlink"/>
    <w:basedOn w:val="a0"/>
    <w:rsid w:val="005A2A3D"/>
    <w:rPr>
      <w:color w:val="0000FF"/>
      <w:u w:val="single"/>
    </w:rPr>
  </w:style>
  <w:style w:type="numbering" w:customStyle="1" w:styleId="WSIHeadingListStyle">
    <w:name w:val="WSI Heading List Style"/>
    <w:uiPriority w:val="99"/>
    <w:rsid w:val="00B60C94"/>
    <w:pPr>
      <w:numPr>
        <w:numId w:val="6"/>
      </w:numPr>
    </w:pPr>
  </w:style>
  <w:style w:type="character" w:customStyle="1" w:styleId="40">
    <w:name w:val="Заголовок 4 Знак"/>
    <w:basedOn w:val="a0"/>
    <w:link w:val="4"/>
    <w:uiPriority w:val="9"/>
    <w:semiHidden/>
    <w:rsid w:val="00B60C94"/>
    <w:rPr>
      <w:rFonts w:asciiTheme="majorHAnsi" w:eastAsiaTheme="majorEastAsia" w:hAnsiTheme="majorHAnsi" w:cstheme="majorBidi"/>
      <w:b/>
      <w:bCs/>
      <w:i/>
      <w:iCs/>
      <w:color w:val="4F81BD" w:themeColor="accent1"/>
      <w:sz w:val="20"/>
      <w:lang w:val="en-GB"/>
    </w:rPr>
  </w:style>
  <w:style w:type="character" w:customStyle="1" w:styleId="50">
    <w:name w:val="Заголовок 5 Знак"/>
    <w:basedOn w:val="a0"/>
    <w:link w:val="5"/>
    <w:uiPriority w:val="9"/>
    <w:semiHidden/>
    <w:rsid w:val="00B60C94"/>
    <w:rPr>
      <w:rFonts w:asciiTheme="majorHAnsi" w:eastAsiaTheme="majorEastAsia" w:hAnsiTheme="majorHAnsi" w:cstheme="majorBidi"/>
      <w:color w:val="243F60" w:themeColor="accent1" w:themeShade="7F"/>
      <w:sz w:val="20"/>
      <w:lang w:val="en-GB"/>
    </w:rPr>
  </w:style>
  <w:style w:type="character" w:customStyle="1" w:styleId="60">
    <w:name w:val="Заголовок 6 Знак"/>
    <w:basedOn w:val="a0"/>
    <w:link w:val="6"/>
    <w:uiPriority w:val="9"/>
    <w:semiHidden/>
    <w:rsid w:val="00B60C94"/>
    <w:rPr>
      <w:rFonts w:asciiTheme="majorHAnsi" w:eastAsiaTheme="majorEastAsia" w:hAnsiTheme="majorHAnsi" w:cstheme="majorBidi"/>
      <w:i/>
      <w:iCs/>
      <w:color w:val="243F60" w:themeColor="accent1" w:themeShade="7F"/>
      <w:sz w:val="20"/>
      <w:lang w:val="en-GB"/>
    </w:rPr>
  </w:style>
  <w:style w:type="character" w:customStyle="1" w:styleId="70">
    <w:name w:val="Заголовок 7 Знак"/>
    <w:basedOn w:val="a0"/>
    <w:link w:val="7"/>
    <w:uiPriority w:val="9"/>
    <w:semiHidden/>
    <w:rsid w:val="00B60C94"/>
    <w:rPr>
      <w:rFonts w:asciiTheme="majorHAnsi" w:eastAsiaTheme="majorEastAsia" w:hAnsiTheme="majorHAnsi" w:cstheme="majorBidi"/>
      <w:i/>
      <w:iCs/>
      <w:color w:val="404040" w:themeColor="text1" w:themeTint="BF"/>
      <w:sz w:val="20"/>
      <w:lang w:val="en-GB"/>
    </w:rPr>
  </w:style>
  <w:style w:type="character" w:customStyle="1" w:styleId="80">
    <w:name w:val="Заголовок 8 Знак"/>
    <w:basedOn w:val="a0"/>
    <w:link w:val="8"/>
    <w:uiPriority w:val="9"/>
    <w:semiHidden/>
    <w:rsid w:val="00B60C94"/>
    <w:rPr>
      <w:rFonts w:asciiTheme="majorHAnsi" w:eastAsiaTheme="majorEastAsia" w:hAnsiTheme="majorHAnsi" w:cstheme="majorBidi"/>
      <w:color w:val="404040" w:themeColor="text1" w:themeTint="BF"/>
      <w:sz w:val="20"/>
      <w:szCs w:val="20"/>
      <w:lang w:val="en-GB"/>
    </w:rPr>
  </w:style>
  <w:style w:type="character" w:customStyle="1" w:styleId="90">
    <w:name w:val="Заголовок 9 Знак"/>
    <w:basedOn w:val="a0"/>
    <w:link w:val="9"/>
    <w:uiPriority w:val="9"/>
    <w:semiHidden/>
    <w:rsid w:val="00B60C94"/>
    <w:rPr>
      <w:rFonts w:asciiTheme="majorHAnsi" w:eastAsiaTheme="majorEastAsia" w:hAnsiTheme="majorHAnsi" w:cstheme="majorBidi"/>
      <w:i/>
      <w:iCs/>
      <w:color w:val="404040" w:themeColor="text1" w:themeTint="BF"/>
      <w:sz w:val="20"/>
      <w:szCs w:val="20"/>
      <w:lang w:val="en-GB"/>
    </w:rPr>
  </w:style>
  <w:style w:type="paragraph" w:customStyle="1" w:styleId="tablebullet">
    <w:name w:val="table bullet"/>
    <w:basedOn w:val="bullet"/>
    <w:link w:val="tablebulletChar"/>
    <w:rsid w:val="00B75302"/>
    <w:pPr>
      <w:ind w:left="317"/>
      <w:outlineLvl w:val="0"/>
    </w:pPr>
    <w:rPr>
      <w:color w:val="000000" w:themeColor="text1"/>
    </w:rPr>
  </w:style>
  <w:style w:type="character" w:customStyle="1" w:styleId="tablebulletChar">
    <w:name w:val="table bullet Char"/>
    <w:basedOn w:val="bulletChar"/>
    <w:link w:val="tablebullet"/>
    <w:rsid w:val="00B75302"/>
    <w:rPr>
      <w:rFonts w:ascii="Arial" w:hAnsi="Arial"/>
      <w:color w:val="000000" w:themeColor="text1"/>
      <w:sz w:val="20"/>
      <w:lang w:val="en-GB"/>
    </w:rPr>
  </w:style>
  <w:style w:type="paragraph" w:customStyle="1" w:styleId="tablesub-bullet">
    <w:name w:val="table sub-bullet"/>
    <w:basedOn w:val="tablebullet"/>
    <w:link w:val="tablesub-bulletChar"/>
    <w:rsid w:val="00B60C94"/>
    <w:pPr>
      <w:numPr>
        <w:numId w:val="7"/>
      </w:numPr>
      <w:ind w:left="568" w:hanging="284"/>
    </w:pPr>
  </w:style>
  <w:style w:type="character" w:customStyle="1" w:styleId="tablesub-bulletChar">
    <w:name w:val="table sub-bullet Char"/>
    <w:basedOn w:val="tablebulletChar"/>
    <w:link w:val="tablesub-bullet"/>
    <w:rsid w:val="00B60C94"/>
    <w:rPr>
      <w:rFonts w:ascii="Arial" w:hAnsi="Arial"/>
      <w:color w:val="000000" w:themeColor="text1"/>
      <w:sz w:val="20"/>
      <w:lang w:val="en-GB"/>
    </w:rPr>
  </w:style>
  <w:style w:type="paragraph" w:customStyle="1" w:styleId="Head3Paragraph">
    <w:name w:val="Head3 Paragraph"/>
    <w:basedOn w:val="3"/>
    <w:rsid w:val="00B60C94"/>
    <w:rPr>
      <w:b w:val="0"/>
    </w:rPr>
  </w:style>
  <w:style w:type="paragraph" w:styleId="ae">
    <w:name w:val="Title"/>
    <w:basedOn w:val="a"/>
    <w:next w:val="a"/>
    <w:link w:val="af"/>
    <w:uiPriority w:val="10"/>
    <w:rsid w:val="00B75302"/>
    <w:pPr>
      <w:pBdr>
        <w:bottom w:val="single" w:sz="4" w:space="4" w:color="auto"/>
      </w:pBdr>
      <w:spacing w:after="360"/>
      <w:contextualSpacing/>
    </w:pPr>
    <w:rPr>
      <w:rFonts w:eastAsiaTheme="majorEastAsia" w:cs="Arial"/>
      <w:b/>
      <w:spacing w:val="5"/>
      <w:kern w:val="28"/>
      <w:sz w:val="32"/>
      <w:szCs w:val="32"/>
    </w:rPr>
  </w:style>
  <w:style w:type="character" w:customStyle="1" w:styleId="af">
    <w:name w:val="Название Знак"/>
    <w:basedOn w:val="a0"/>
    <w:link w:val="ae"/>
    <w:uiPriority w:val="10"/>
    <w:rsid w:val="00B75302"/>
    <w:rPr>
      <w:rFonts w:ascii="Arial" w:eastAsiaTheme="majorEastAsia" w:hAnsi="Arial" w:cs="Arial"/>
      <w:b/>
      <w:spacing w:val="5"/>
      <w:kern w:val="28"/>
      <w:sz w:val="32"/>
      <w:szCs w:val="32"/>
      <w:lang w:val="en-GB"/>
    </w:rPr>
  </w:style>
  <w:style w:type="paragraph" w:styleId="1">
    <w:name w:val="toc 1"/>
    <w:basedOn w:val="a"/>
    <w:next w:val="a"/>
    <w:autoRedefine/>
    <w:unhideWhenUsed/>
    <w:rsid w:val="00E76855"/>
    <w:pPr>
      <w:numPr>
        <w:numId w:val="11"/>
      </w:numPr>
      <w:tabs>
        <w:tab w:val="clear" w:pos="1208"/>
        <w:tab w:val="right" w:leader="dot" w:pos="9629"/>
      </w:tabs>
      <w:spacing w:before="120"/>
      <w:ind w:left="1276" w:hanging="142"/>
    </w:pPr>
    <w:rPr>
      <w:rFonts w:cs="Arial"/>
      <w:noProof/>
      <w:szCs w:val="20"/>
    </w:rPr>
  </w:style>
  <w:style w:type="paragraph" w:styleId="31">
    <w:name w:val="toc 3"/>
    <w:basedOn w:val="a"/>
    <w:next w:val="a"/>
    <w:autoRedefine/>
    <w:uiPriority w:val="39"/>
    <w:unhideWhenUsed/>
    <w:rsid w:val="00983118"/>
    <w:pPr>
      <w:ind w:left="400"/>
    </w:pPr>
    <w:rPr>
      <w:rFonts w:asciiTheme="minorHAnsi" w:hAnsiTheme="minorHAnsi"/>
      <w:sz w:val="22"/>
    </w:rPr>
  </w:style>
  <w:style w:type="paragraph" w:styleId="41">
    <w:name w:val="toc 4"/>
    <w:basedOn w:val="a"/>
    <w:next w:val="a"/>
    <w:autoRedefine/>
    <w:uiPriority w:val="39"/>
    <w:unhideWhenUsed/>
    <w:rsid w:val="008147D1"/>
    <w:pPr>
      <w:ind w:left="600"/>
    </w:pPr>
    <w:rPr>
      <w:rFonts w:asciiTheme="minorHAnsi" w:hAnsiTheme="minorHAnsi"/>
      <w:szCs w:val="20"/>
    </w:rPr>
  </w:style>
  <w:style w:type="paragraph" w:styleId="51">
    <w:name w:val="toc 5"/>
    <w:basedOn w:val="a"/>
    <w:next w:val="a"/>
    <w:autoRedefine/>
    <w:uiPriority w:val="39"/>
    <w:unhideWhenUsed/>
    <w:rsid w:val="008147D1"/>
    <w:pPr>
      <w:ind w:left="800"/>
    </w:pPr>
    <w:rPr>
      <w:rFonts w:asciiTheme="minorHAnsi" w:hAnsiTheme="minorHAnsi"/>
      <w:szCs w:val="20"/>
    </w:rPr>
  </w:style>
  <w:style w:type="paragraph" w:styleId="61">
    <w:name w:val="toc 6"/>
    <w:basedOn w:val="a"/>
    <w:next w:val="a"/>
    <w:autoRedefine/>
    <w:uiPriority w:val="39"/>
    <w:unhideWhenUsed/>
    <w:rsid w:val="008147D1"/>
    <w:pPr>
      <w:ind w:left="1000"/>
    </w:pPr>
    <w:rPr>
      <w:rFonts w:asciiTheme="minorHAnsi" w:hAnsiTheme="minorHAnsi"/>
      <w:szCs w:val="20"/>
    </w:rPr>
  </w:style>
  <w:style w:type="paragraph" w:styleId="71">
    <w:name w:val="toc 7"/>
    <w:basedOn w:val="a"/>
    <w:next w:val="a"/>
    <w:autoRedefine/>
    <w:uiPriority w:val="39"/>
    <w:unhideWhenUsed/>
    <w:rsid w:val="008147D1"/>
    <w:pPr>
      <w:ind w:left="1200"/>
    </w:pPr>
    <w:rPr>
      <w:rFonts w:asciiTheme="minorHAnsi" w:hAnsiTheme="minorHAnsi"/>
      <w:szCs w:val="20"/>
    </w:rPr>
  </w:style>
  <w:style w:type="paragraph" w:styleId="81">
    <w:name w:val="toc 8"/>
    <w:basedOn w:val="a"/>
    <w:next w:val="a"/>
    <w:autoRedefine/>
    <w:uiPriority w:val="39"/>
    <w:unhideWhenUsed/>
    <w:rsid w:val="008147D1"/>
    <w:pPr>
      <w:ind w:left="1400"/>
    </w:pPr>
    <w:rPr>
      <w:rFonts w:asciiTheme="minorHAnsi" w:hAnsiTheme="minorHAnsi"/>
      <w:szCs w:val="20"/>
    </w:rPr>
  </w:style>
  <w:style w:type="paragraph" w:styleId="91">
    <w:name w:val="toc 9"/>
    <w:basedOn w:val="a"/>
    <w:next w:val="a"/>
    <w:autoRedefine/>
    <w:uiPriority w:val="39"/>
    <w:unhideWhenUsed/>
    <w:rsid w:val="008147D1"/>
    <w:pPr>
      <w:ind w:left="1600"/>
    </w:pPr>
    <w:rPr>
      <w:rFonts w:asciiTheme="minorHAnsi" w:hAnsiTheme="minorHAnsi"/>
      <w:szCs w:val="20"/>
    </w:rPr>
  </w:style>
  <w:style w:type="paragraph" w:customStyle="1" w:styleId="number-text">
    <w:name w:val="number-text"/>
    <w:basedOn w:val="bullet-text"/>
    <w:rsid w:val="00833A89"/>
  </w:style>
  <w:style w:type="paragraph" w:customStyle="1" w:styleId="number">
    <w:name w:val="number"/>
    <w:basedOn w:val="bullet"/>
    <w:link w:val="numberChar"/>
    <w:qFormat/>
    <w:locked/>
    <w:rsid w:val="00833A89"/>
    <w:pPr>
      <w:numPr>
        <w:numId w:val="0"/>
      </w:numPr>
      <w:ind w:left="426" w:hanging="142"/>
    </w:pPr>
  </w:style>
  <w:style w:type="character" w:customStyle="1" w:styleId="numberChar">
    <w:name w:val="number Char"/>
    <w:basedOn w:val="a0"/>
    <w:link w:val="number"/>
    <w:rsid w:val="00833A89"/>
    <w:rPr>
      <w:rFonts w:ascii="Arial" w:hAnsi="Arial"/>
      <w:sz w:val="20"/>
      <w:lang w:val="en-GB"/>
    </w:rPr>
  </w:style>
  <w:style w:type="paragraph" w:customStyle="1" w:styleId="bullet-text">
    <w:name w:val="bullet-text"/>
    <w:basedOn w:val="bullet"/>
    <w:rsid w:val="00833A89"/>
    <w:pPr>
      <w:numPr>
        <w:numId w:val="0"/>
      </w:numPr>
      <w:ind w:left="426"/>
    </w:pPr>
  </w:style>
  <w:style w:type="paragraph" w:customStyle="1" w:styleId="number-sub">
    <w:name w:val="number-sub"/>
    <w:basedOn w:val="number"/>
    <w:rsid w:val="00833A89"/>
    <w:pPr>
      <w:numPr>
        <w:numId w:val="16"/>
      </w:numPr>
    </w:pPr>
  </w:style>
  <w:style w:type="paragraph" w:customStyle="1" w:styleId="bullet-sub-sub">
    <w:name w:val="bullet-sub-sub"/>
    <w:basedOn w:val="bullet-sub"/>
    <w:qFormat/>
    <w:rsid w:val="0037756E"/>
    <w:pPr>
      <w:numPr>
        <w:ilvl w:val="0"/>
        <w:numId w:val="0"/>
      </w:numPr>
      <w:spacing w:after="60"/>
      <w:ind w:left="1702" w:hanging="284"/>
    </w:pPr>
  </w:style>
  <w:style w:type="paragraph" w:customStyle="1" w:styleId="Doctitle0">
    <w:name w:val="Doc title"/>
    <w:basedOn w:val="a"/>
    <w:rsid w:val="0037756E"/>
    <w:rPr>
      <w:rFonts w:eastAsia="Times New Roman" w:cs="Times New Roman"/>
      <w:b/>
      <w:sz w:val="40"/>
      <w:szCs w:val="24"/>
    </w:rPr>
  </w:style>
  <w:style w:type="character" w:styleId="af0">
    <w:name w:val="page number"/>
    <w:basedOn w:val="a0"/>
    <w:rsid w:val="0037756E"/>
    <w:rPr>
      <w:rFonts w:ascii="Arial" w:hAnsi="Arial"/>
      <w:sz w:val="16"/>
    </w:rPr>
  </w:style>
  <w:style w:type="paragraph" w:customStyle="1" w:styleId="Default">
    <w:name w:val="Default"/>
    <w:rsid w:val="00546343"/>
    <w:pPr>
      <w:autoSpaceDE w:val="0"/>
      <w:autoSpaceDN w:val="0"/>
      <w:adjustRightInd w:val="0"/>
      <w:spacing w:after="0" w:line="240" w:lineRule="auto"/>
    </w:pPr>
    <w:rPr>
      <w:rFonts w:ascii="Arial" w:eastAsia="Calibri" w:hAnsi="Arial" w:cs="Arial"/>
      <w:color w:val="000000"/>
      <w:sz w:val="24"/>
      <w:szCs w:val="24"/>
    </w:rPr>
  </w:style>
  <w:style w:type="character" w:styleId="af1">
    <w:name w:val="annotation reference"/>
    <w:basedOn w:val="a0"/>
    <w:uiPriority w:val="99"/>
    <w:semiHidden/>
    <w:unhideWhenUsed/>
    <w:rsid w:val="00546343"/>
    <w:rPr>
      <w:sz w:val="16"/>
      <w:szCs w:val="16"/>
    </w:rPr>
  </w:style>
  <w:style w:type="paragraph" w:styleId="af2">
    <w:name w:val="annotation text"/>
    <w:basedOn w:val="a"/>
    <w:link w:val="af3"/>
    <w:uiPriority w:val="99"/>
    <w:semiHidden/>
    <w:unhideWhenUsed/>
    <w:rsid w:val="00546343"/>
    <w:rPr>
      <w:szCs w:val="20"/>
    </w:rPr>
  </w:style>
  <w:style w:type="character" w:customStyle="1" w:styleId="af3">
    <w:name w:val="Текст примечания Знак"/>
    <w:basedOn w:val="a0"/>
    <w:link w:val="af2"/>
    <w:uiPriority w:val="99"/>
    <w:semiHidden/>
    <w:rsid w:val="00546343"/>
    <w:rPr>
      <w:rFonts w:ascii="Arial" w:hAnsi="Arial"/>
      <w:sz w:val="20"/>
      <w:szCs w:val="20"/>
      <w:lang w:val="en-GB"/>
    </w:rPr>
  </w:style>
</w:styles>
</file>

<file path=word/webSettings.xml><?xml version="1.0" encoding="utf-8"?>
<w:webSettings xmlns:r="http://schemas.openxmlformats.org/officeDocument/2006/relationships" xmlns:w="http://schemas.openxmlformats.org/wordprocessingml/2006/main">
  <w:divs>
    <w:div w:id="365905915">
      <w:bodyDiv w:val="1"/>
      <w:marLeft w:val="0"/>
      <w:marRight w:val="0"/>
      <w:marTop w:val="0"/>
      <w:marBottom w:val="0"/>
      <w:divBdr>
        <w:top w:val="none" w:sz="0" w:space="0" w:color="auto"/>
        <w:left w:val="none" w:sz="0" w:space="0" w:color="auto"/>
        <w:bottom w:val="none" w:sz="0" w:space="0" w:color="auto"/>
        <w:right w:val="none" w:sz="0" w:space="0" w:color="auto"/>
      </w:divBdr>
    </w:div>
    <w:div w:id="1882859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armoniavdome.ru/vykrojkajubok/6.html"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armoniavdome.ru/vykrojkajubok/6.htm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garmoniavdome.ru/vykrojkajubok/6.html" TargetMode="External"/><Relationship Id="rId14" Type="http://schemas.openxmlformats.org/officeDocument/2006/relationships/header" Target="header2.xml"/><Relationship Id="rId22" Type="http://schemas.microsoft.com/office/2007/relationships/stylesWithEffects" Target="stylesWithEffects.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e\Documents\Dropbox\WSI\Templates\WSI_doc_cover_v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400CB2-09BA-4074-A4BD-55B54CDB42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WSI_doc_cover_v1.4</Template>
  <TotalTime>0</TotalTime>
  <Pages>9</Pages>
  <Words>1194</Words>
  <Characters>6808</Characters>
  <Application>Microsoft Office Word</Application>
  <DocSecurity>0</DocSecurity>
  <Lines>56</Lines>
  <Paragraphs>15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WorldSkills International Secretariat</Company>
  <LinksUpToDate>false</LinksUpToDate>
  <CharactersWithSpaces>7987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Цатурова</dc:creator>
  <cp:lastModifiedBy>цатурова</cp:lastModifiedBy>
  <cp:revision>2</cp:revision>
  <cp:lastPrinted>2015-02-02T16:09:00Z</cp:lastPrinted>
  <dcterms:created xsi:type="dcterms:W3CDTF">2016-12-06T10:19:00Z</dcterms:created>
  <dcterms:modified xsi:type="dcterms:W3CDTF">2016-12-06T10:19:00Z</dcterms:modified>
</cp:coreProperties>
</file>